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67"/>
        <w:gridCol w:w="13902"/>
        <w:gridCol w:w="108"/>
        <w:gridCol w:w="299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0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0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6"/>
        <w:gridCol w:w="15"/>
        <w:gridCol w:w="28"/>
        <w:gridCol w:w="3"/>
        <w:gridCol w:w="3"/>
        <w:gridCol w:w="16"/>
        <w:gridCol w:w="50"/>
        <w:gridCol w:w="24"/>
        <w:gridCol w:w="6638"/>
        <w:gridCol w:w="422"/>
        <w:gridCol w:w="6745"/>
        <w:gridCol w:w="20"/>
        <w:gridCol w:w="15"/>
        <w:gridCol w:w="31"/>
        <w:gridCol w:w="408"/>
      </w:tblGrid>
      <w:tr>
        <w:trPr>
          <w:trHeight w:val="109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0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67"/>
            </w:tblGrid>
            <w:tr>
              <w:trPr>
                <w:trHeight w:val="449" w:hRule="atLeast"/>
              </w:trPr>
              <w:tc>
                <w:tcPr>
                  <w:tcW w:w="1386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6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2"/>
              <w:gridCol w:w="147"/>
              <w:gridCol w:w="13303"/>
              <w:gridCol w:w="74"/>
              <w:gridCol w:w="231"/>
            </w:tblGrid>
            <w:tr>
              <w:trPr>
                <w:trHeight w:val="18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386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hMerge w:val="restart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41554" cy="4055522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41554" cy="40555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03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892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81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Please note that only about 26% of the texts of</w:t>
                        </w:r>
                        <w:r>
                          <w:rPr>
                            <w:rFonts w:ascii="Arial" w:hAnsi="Arial" w:eastAsia="Arial"/>
                            <w:b/>
                            <w:color w:val="000000"/>
                            <w:sz w:val="22"/>
                          </w:rPr>
                          <w:t xml:space="preserve"> all the study groups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 since 2009 are taken into account in this analysis.</w:t>
                        </w:r>
                      </w:p>
                      <w:p>
                        <w:pPr>
                          <w:spacing w:after="0" w:line="240" w:lineRule="auto"/>
                          <w:ind w:right="0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74% are not related to a specific country as they have been submitted internally(TSB, Editors, Rapporteurs, Chairmen, etc…) or are related to other organizations (SDOs, Forums, UN Agencies, etc…) not attached to a specific geographical area.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74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7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93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2" name="img9.png"/>
                        <a:graphic>
                          <a:graphicData uri="http://schemas.openxmlformats.org/drawingml/2006/picture">
                            <pic:pic>
                              <pic:nvPicPr>
                                <pic:cNvPr id="13" name="img9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644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2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20" name="img13.png"/>
                  <a:graphic>
                    <a:graphicData uri="http://schemas.openxmlformats.org/drawingml/2006/picture">
                      <pic:pic>
                        <pic:nvPicPr>
                          <pic:cNvPr id="21" name="img13.png"/>
                          <pic:cNvPicPr/>
                        </pic:nvPicPr>
                        <pic:blipFill>
                          <a:blip r:embed="rId16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8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266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2" name="img14.png"/>
                        <a:graphic>
                          <a:graphicData uri="http://schemas.openxmlformats.org/drawingml/2006/picture">
                            <pic:pic>
                              <pic:nvPicPr>
                                <pic:cNvPr id="23" name="img14.pn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3:29:40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SG12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image" Target="/word/media/img14.png" Id="rId17" /><Relationship Type="http://schemas.openxmlformats.org/officeDocument/2006/relationships/numbering" Target="/word/numbering.xml" Id="rId1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