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67"/>
        <w:gridCol w:w="13902"/>
        <w:gridCol w:w="108"/>
        <w:gridCol w:w="299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0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0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6"/>
        <w:gridCol w:w="15"/>
        <w:gridCol w:w="28"/>
        <w:gridCol w:w="3"/>
        <w:gridCol w:w="3"/>
        <w:gridCol w:w="16"/>
        <w:gridCol w:w="50"/>
        <w:gridCol w:w="24"/>
        <w:gridCol w:w="6638"/>
        <w:gridCol w:w="422"/>
        <w:gridCol w:w="6745"/>
        <w:gridCol w:w="20"/>
        <w:gridCol w:w="15"/>
        <w:gridCol w:w="31"/>
        <w:gridCol w:w="408"/>
      </w:tblGrid>
      <w:tr>
        <w:trPr>
          <w:trHeight w:val="109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20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867"/>
            </w:tblGrid>
            <w:tr>
              <w:trPr>
                <w:trHeight w:val="449" w:hRule="atLeast"/>
              </w:trPr>
              <w:tc>
                <w:tcPr>
                  <w:tcW w:w="1386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2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61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12"/>
              <w:gridCol w:w="147"/>
              <w:gridCol w:w="13303"/>
              <w:gridCol w:w="74"/>
              <w:gridCol w:w="231"/>
            </w:tblGrid>
            <w:tr>
              <w:trPr>
                <w:trHeight w:val="180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386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hMerge w:val="restart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41554" cy="4055522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41554" cy="40555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03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0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892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81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Please note that only about 26% of the texts of</w:t>
                        </w:r>
                        <w:r>
                          <w:rPr>
                            <w:rFonts w:ascii="Arial" w:hAnsi="Arial" w:eastAsia="Arial"/>
                            <w:b/>
                            <w:color w:val="000000"/>
                            <w:sz w:val="22"/>
                          </w:rPr>
                          <w:t xml:space="preserve"> all the study groups</w:t>
                        </w: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 since 2009 are taken into account in this analysis.</w:t>
                        </w:r>
                      </w:p>
                      <w:p>
                        <w:pPr>
                          <w:spacing w:after="0" w:line="240" w:lineRule="auto"/>
                          <w:ind w:right="0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74% are not related to a specific country as they have been submitted internally(TSB, Editors, Rapporteurs, Chairmen, etc…) or are related to other organizations (SDOs, Forums, UN Agencies, etc…) not attached to a specific geographical area.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74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7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2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93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2" name="img9.png"/>
                        <a:graphic>
                          <a:graphicData uri="http://schemas.openxmlformats.org/drawingml/2006/picture">
                            <pic:pic>
                              <pic:nvPicPr>
                                <pic:cNvPr id="13" name="img9.png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644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20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20" name="img13.png"/>
                  <a:graphic>
                    <a:graphicData uri="http://schemas.openxmlformats.org/drawingml/2006/picture">
                      <pic:pic>
                        <pic:nvPicPr>
                          <pic:cNvPr id="21" name="img13.png"/>
                          <pic:cNvPicPr/>
                        </pic:nvPicPr>
                        <pic:blipFill>
                          <a:blip r:embed="rId16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8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1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266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2" name="img14.png"/>
                        <a:graphic>
                          <a:graphicData uri="http://schemas.openxmlformats.org/drawingml/2006/picture">
                            <pic:pic>
                              <pic:nvPicPr>
                                <pic:cNvPr id="23" name="img14.png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3:26:59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rPr>
                    <w:sz w:val="0"/>
                  </w:rPr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SG11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22-Feb-2018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30-Nov-2018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image" Target="/word/media/img14.png" Id="rId17" /><Relationship Type="http://schemas.openxmlformats.org/officeDocument/2006/relationships/numbering" Target="/word/numbering.xml" Id="rId1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