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gif" ContentType="image/gif"/>
  <Default Extension="png" ContentType="image/png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18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207"/>
        <w:gridCol w:w="67"/>
        <w:gridCol w:w="13902"/>
        <w:gridCol w:w="108"/>
        <w:gridCol w:w="299"/>
      </w:tblGrid>
      <w:tr>
        <w:trPr>
          <w:trHeight w:val="37" w:hRule="atLeast"/>
        </w:trPr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0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0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99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02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4011"/>
            </w:tblGrid>
            <w:tr>
              <w:trPr>
                <w:trHeight w:val="449" w:hRule="atLeast"/>
              </w:trPr>
              <w:tc>
                <w:tcPr>
                  <w:tcW w:w="1401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1 - Produced texts per meeting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0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99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12" w:hRule="atLeast"/>
        </w:trPr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0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0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99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12"/>
              <w:gridCol w:w="13382"/>
              <w:gridCol w:w="275"/>
            </w:tblGrid>
            <w:tr>
              <w:trPr>
                <w:trHeight w:val="235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774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497803" cy="3666902"/>
                        <wp:docPr id="2" name="img4.png"/>
                        <a:graphic>
                          <a:graphicData uri="http://schemas.openxmlformats.org/drawingml/2006/picture">
                            <pic:pic>
                              <pic:nvPicPr>
                                <pic:cNvPr id="3" name="img4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497803" cy="366690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9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390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0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99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  <w:rPr>
          <w:sz w:val="0"/>
        </w:rPr>
      </w:pPr>
      <w:r>
        <w:br w:type="page"/>
      </w:r>
    </w:p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56"/>
        <w:gridCol w:w="15"/>
        <w:gridCol w:w="28"/>
        <w:gridCol w:w="3"/>
        <w:gridCol w:w="3"/>
        <w:gridCol w:w="16"/>
        <w:gridCol w:w="50"/>
        <w:gridCol w:w="24"/>
        <w:gridCol w:w="6638"/>
        <w:gridCol w:w="422"/>
        <w:gridCol w:w="6745"/>
        <w:gridCol w:w="20"/>
        <w:gridCol w:w="15"/>
        <w:gridCol w:w="31"/>
        <w:gridCol w:w="408"/>
      </w:tblGrid>
      <w:tr>
        <w:trPr>
          <w:trHeight w:val="109" w:hRule="atLeast"/>
        </w:trPr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02"/>
            </w:tblGrid>
            <w:tr>
              <w:trPr>
                <w:trHeight w:val="449" w:hRule="atLeast"/>
              </w:trPr>
              <w:tc>
                <w:tcPr>
                  <w:tcW w:w="13902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2 - Contributions &amp; TDs at SG/WP meetings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66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07" w:hRule="atLeast"/>
        </w:trPr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274"/>
              <w:gridCol w:w="13419"/>
              <w:gridCol w:w="275"/>
            </w:tblGrid>
            <w:tr>
              <w:trPr>
                <w:trHeight w:val="241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128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8" cy="3891283"/>
                        <wp:docPr id="4" name="img5.png"/>
                        <a:graphic>
                          <a:graphicData uri="http://schemas.openxmlformats.org/drawingml/2006/picture">
                            <pic:pic>
                              <pic:nvPicPr>
                                <pic:cNvPr id="5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8" cy="389128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99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208" w:hRule="atLeast"/>
        </w:trPr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867"/>
            </w:tblGrid>
            <w:tr>
              <w:trPr>
                <w:trHeight w:val="449" w:hRule="atLeast"/>
              </w:trPr>
              <w:tc>
                <w:tcPr>
                  <w:tcW w:w="1386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3- Contributions &amp; TDs at Regional group meetings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66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92" w:hRule="atLeast"/>
        </w:trPr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74"/>
              <w:gridCol w:w="13419"/>
              <w:gridCol w:w="447"/>
            </w:tblGrid>
            <w:tr>
              <w:trPr>
                <w:trHeight w:val="241" w:hRule="atLeast"/>
              </w:trPr>
              <w:tc>
                <w:tcPr>
                  <w:tcW w:w="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4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128" w:hRule="atLeast"/>
              </w:trPr>
              <w:tc>
                <w:tcPr>
                  <w:tcW w:w="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8" cy="3891283"/>
                        <wp:docPr id="6" name="img6.png"/>
                        <a:graphic>
                          <a:graphicData uri="http://schemas.openxmlformats.org/drawingml/2006/picture">
                            <pic:pic>
                              <pic:nvPicPr>
                                <pic:cNvPr id="7" name="img6.png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8" cy="389128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4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99" w:hRule="atLeast"/>
              </w:trPr>
              <w:tc>
                <w:tcPr>
                  <w:tcW w:w="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4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61" w:hRule="atLeast"/>
        </w:trPr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212"/>
              <w:gridCol w:w="147"/>
              <w:gridCol w:w="13303"/>
              <w:gridCol w:w="74"/>
              <w:gridCol w:w="231"/>
            </w:tblGrid>
            <w:tr>
              <w:trPr>
                <w:trHeight w:val="180" w:hRule="atLeast"/>
              </w:trPr>
              <w:tc>
                <w:tcPr>
                  <w:tcW w:w="2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03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386" w:hRule="atLeast"/>
              </w:trPr>
              <w:tc>
                <w:tcPr>
                  <w:tcW w:w="2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7" w:type="dxa"/>
                  <w:hMerge w:val="restart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41554" cy="4055522"/>
                        <wp:docPr id="8" name="img7.png"/>
                        <a:graphic>
                          <a:graphicData uri="http://schemas.openxmlformats.org/drawingml/2006/picture">
                            <pic:pic>
                              <pic:nvPicPr>
                                <pic:cNvPr id="9" name="img7.png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41554" cy="405552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303" w:type="dxa"/>
                  <w:hMerge w:val="continue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90" w:hRule="atLeast"/>
              </w:trPr>
              <w:tc>
                <w:tcPr>
                  <w:tcW w:w="2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03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892" w:hRule="atLeast"/>
              </w:trPr>
              <w:tc>
                <w:tcPr>
                  <w:tcW w:w="2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03" w:type="dxa"/>
                  <w:hMerge w:val="restart"/>
                  <w:shd w:val="clear" w:fill="F5F5F5"/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13377"/>
                  </w:tblGrid>
                  <w:tr>
                    <w:trPr>
                      <w:trHeight w:val="814" w:hRule="atLeast"/>
                    </w:trPr>
                    <w:tc>
                      <w:tcPr>
                        <w:tcW w:w="13377" w:type="dxa"/>
                        <w:tcBorders>
                          <w:top w:val="nil" w:color="000000" w:sz="7"/>
                          <w:left w:val="nil" w:color="000000" w:sz="7"/>
                          <w:bottom w:val="nil" w:color="000000" w:sz="7"/>
                          <w:right w:val="nil" w:color="000000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2"/>
                          </w:rPr>
                          <w:t xml:space="preserve">(*) Please note that only about 26% of the texts of</w:t>
                        </w:r>
                        <w:r>
                          <w:rPr>
                            <w:rFonts w:ascii="Arial" w:hAnsi="Arial" w:eastAsia="Arial"/>
                            <w:b/>
                            <w:color w:val="000000"/>
                            <w:sz w:val="22"/>
                          </w:rPr>
                          <w:t xml:space="preserve"> all the study groups</w:t>
                        </w:r>
                        <w:r>
                          <w:rPr>
                            <w:rFonts w:ascii="Arial" w:hAnsi="Arial" w:eastAsia="Arial"/>
                            <w:color w:val="000000"/>
                            <w:sz w:val="22"/>
                          </w:rPr>
                          <w:t xml:space="preserve"> since 2009 are taken into account in this analysis.</w:t>
                        </w:r>
                      </w:p>
                      <w:p>
                        <w:pPr>
                          <w:spacing w:after="0" w:line="240" w:lineRule="auto"/>
                          <w:ind w:right="0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2"/>
                          </w:rPr>
                          <w:t xml:space="preserve">74% are not related to a specific country as they have been submitted internally(TSB, Editors, Rapporteurs, Chairmen, etc…) or are related to other organizations (SDOs, Forums, UN Agencies, etc…) not attached to a specific geographical area.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  <w:tc>
                <w:tcPr>
                  <w:tcW w:w="74" w:type="dxa"/>
                  <w:hMerge w:val="continue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57" w:hRule="atLeast"/>
              </w:trPr>
              <w:tc>
                <w:tcPr>
                  <w:tcW w:w="2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03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2" w:hRule="atLeast"/>
        </w:trPr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4 - Liaisons statements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90" w:hRule="atLeast"/>
        </w:trPr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15" w:hRule="atLeast"/>
        </w:trPr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737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0"/>
                    </w:rPr>
                    <w:t xml:space="preserve">Important Note : </w:t>
                  </w:r>
                </w:p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Only incoming liaisons statements attached to their respective meeting are displayed in this report.</w:t>
                  </w:r>
                </w:p>
                <w:p>
                  <w:pPr>
                    <w:spacing w:after="0" w:line="240" w:lineRule="auto"/>
                    <w:ind w:right="0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This linkage is systematic since April 2010, prior to this date the statistics of ILS may not be accurate.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93" w:hRule="atLeast"/>
        </w:trPr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12"/>
              <w:gridCol w:w="13419"/>
              <w:gridCol w:w="237"/>
            </w:tblGrid>
            <w:tr>
              <w:trPr>
                <w:trHeight w:val="80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03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560320"/>
                        <wp:docPr id="10" name="img8.png"/>
                        <a:graphic>
                          <a:graphicData uri="http://schemas.openxmlformats.org/drawingml/2006/picture">
                            <pic:pic>
                              <pic:nvPicPr>
                                <pic:cNvPr id="11" name="img8.png"/>
                                <pic:cNvPicPr/>
                              </pic:nvPicPr>
                              <pic:blipFill>
                                <a:blip r:embed="rId11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56032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1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104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606044"/>
                        <wp:docPr id="12" name="img9.png"/>
                        <a:graphic>
                          <a:graphicData uri="http://schemas.openxmlformats.org/drawingml/2006/picture">
                            <pic:pic>
                              <pic:nvPicPr>
                                <pic:cNvPr id="13" name="img9.png"/>
                                <pic:cNvPicPr/>
                              </pic:nvPicPr>
                              <pic:blipFill>
                                <a:blip r:embed="rId12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6060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93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2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644" w:hRule="atLeast"/>
        </w:trPr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087" w:hRule="atLeast"/>
        </w:trPr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63052" cy="5135876"/>
                  <wp:docPr id="14" name="img10.png"/>
                  <a:graphic>
                    <a:graphicData uri="http://schemas.openxmlformats.org/drawingml/2006/picture">
                      <pic:pic>
                        <pic:nvPicPr>
                          <pic:cNvPr id="15" name="img10.png"/>
                          <pic:cNvPicPr/>
                        </pic:nvPicPr>
                        <pic:blipFill>
                          <a:blip r:embed="rId13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63052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96834" cy="5135876"/>
                  <wp:docPr id="16" name="img11.png"/>
                  <a:graphic>
                    <a:graphicData uri="http://schemas.openxmlformats.org/drawingml/2006/picture">
                      <pic:pic>
                        <pic:nvPicPr>
                          <pic:cNvPr id="17" name="img11.png"/>
                          <pic:cNvPicPr/>
                        </pic:nvPicPr>
                        <pic:blipFill>
                          <a:blip r:embed="rId14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96834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20" w:hRule="atLeast"/>
        </w:trPr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087" w:hRule="atLeast"/>
        </w:trPr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63052" cy="5135876"/>
                  <wp:docPr id="18" name="img12.png"/>
                  <a:graphic>
                    <a:graphicData uri="http://schemas.openxmlformats.org/drawingml/2006/picture">
                      <pic:pic>
                        <pic:nvPicPr>
                          <pic:cNvPr id="19" name="img12.png"/>
                          <pic:cNvPicPr/>
                        </pic:nvPicPr>
                        <pic:blipFill>
                          <a:blip r:embed="rId15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63052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96834" cy="5135876"/>
                  <wp:docPr id="20" name="img13.png"/>
                  <a:graphic>
                    <a:graphicData uri="http://schemas.openxmlformats.org/drawingml/2006/picture">
                      <pic:pic>
                        <pic:nvPicPr>
                          <pic:cNvPr id="21" name="img13.png"/>
                          <pic:cNvPicPr/>
                        </pic:nvPicPr>
                        <pic:blipFill>
                          <a:blip r:embed="rId16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96834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88" w:hRule="atLeast"/>
        </w:trPr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8" w:hRule="atLeast"/>
        </w:trPr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5 - Work items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11" w:hRule="atLeast"/>
        </w:trPr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38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61"/>
              <w:gridCol w:w="258"/>
              <w:gridCol w:w="13111"/>
              <w:gridCol w:w="266"/>
            </w:tblGrid>
            <w:tr>
              <w:trPr>
                <w:trHeight w:val="239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210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325724" cy="3943350"/>
                        <wp:docPr id="22" name="img14.png"/>
                        <a:graphic>
                          <a:graphicData uri="http://schemas.openxmlformats.org/drawingml/2006/picture">
                            <pic:pic>
                              <pic:nvPicPr>
                                <pic:cNvPr id="23" name="img14.png"/>
                                <pic:cNvPicPr/>
                              </pic:nvPicPr>
                              <pic:blipFill>
                                <a:blip r:embed="rId17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325724" cy="39433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05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382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hMerge w:val="restart"/>
                  <w:shd w:val="clear" w:fill="F5F5F5"/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13377"/>
                  </w:tblGrid>
                  <w:tr>
                    <w:trPr>
                      <w:trHeight w:val="304" w:hRule="atLeast"/>
                    </w:trPr>
                    <w:tc>
                      <w:tcPr>
                        <w:tcW w:w="13377" w:type="dxa"/>
                        <w:tcBorders>
                          <w:top w:val="nil" w:color="000000" w:sz="7"/>
                          <w:left w:val="nil" w:color="000000" w:sz="7"/>
                          <w:bottom w:val="nil" w:color="000000" w:sz="7"/>
                          <w:right w:val="nil" w:color="000000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2"/>
                          </w:rPr>
                          <w:t xml:space="preserve">(*) Data collected since 12th of June 2012 from the Work Programme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  <w:tc>
                <w:tcPr>
                  <w:tcW w:w="13111" w:type="dxa"/>
                  <w:hMerge w:val="continue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22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pgSz w:w="16837" w:h="11905" w:orient="landscape"/>
      <w:pgMar w:top="566" w:right="566" w:bottom="566" w:left="566" w:header="" w:footer="" w:gutter=""/>
    </w:sectPr>
  </w:body>
</w:document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207"/>
      <w:gridCol w:w="1661"/>
      <w:gridCol w:w="100"/>
      <w:gridCol w:w="79"/>
      <w:gridCol w:w="153"/>
      <w:gridCol w:w="7702"/>
      <w:gridCol w:w="268"/>
      <w:gridCol w:w="1368"/>
      <w:gridCol w:w="79"/>
      <w:gridCol w:w="2665"/>
      <w:gridCol w:w="299"/>
    </w:tblGrid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1055243" cy="1055243"/>
                <wp:docPr id="0" name="img3.gif"/>
                <a:graphic>
                  <a:graphicData uri="http://schemas.openxmlformats.org/drawingml/2006/picture">
                    <pic:pic>
                      <pic:nvPicPr>
                        <pic:cNvPr id="1" name="img3.gif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1055243" cy="105524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7935"/>
          </w:tblGrid>
          <w:tr>
            <w:trPr>
              <w:trHeight w:val="422" w:hRule="atLeast"/>
            </w:trPr>
            <w:tc>
              <w:tcPr>
                <w:tcW w:w="793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ITU-T Study Group, Working Party and Regional Group meeting results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53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4113"/>
          </w:tblGrid>
          <w:tr>
            <w:trPr>
              <w:trHeight w:val="371" w:hRule="atLeast"/>
            </w:trPr>
            <w:tc>
              <w:tcPr>
                <w:tcW w:w="411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Generated by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ITU_USERS\londo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 using the TSB DB Query Center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As-of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12/7/2018 3:25:51 PM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9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9492"/>
          </w:tblGrid>
          <w:tr>
            <w:trPr/>
            <w:tc>
              <w:tcPr>
                <w:tcW w:w="9492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rPr>
                    <w:sz w:val="0"/>
                  </w:rPr>
                  <w:jc w:val="left"/>
                </w:pP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Search Criteria : 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2"/>
                  </w:rPr>
                  <w:t xml:space="preserve">Study Group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: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SG2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2"/>
                  </w:rPr>
                  <w:t xml:space="preserve">From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22-Feb-2018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 </w:t>
                </w:r>
                <w:r>
                  <w:rPr>
                    <w:rFonts w:ascii="Arial" w:hAnsi="Arial" w:eastAsia="Arial"/>
                    <w:b/>
                    <w:color w:val="000000"/>
                    <w:sz w:val="22"/>
                  </w:rPr>
                  <w:t xml:space="preserve">To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30-Nov-2018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2665"/>
          </w:tblGrid>
          <w:tr>
            <w:trPr>
              <w:trHeight w:val="422" w:hRule="atLeast"/>
            </w:trPr>
            <w:tc>
              <w:tcPr>
                <w:tcW w:w="266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Page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 /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9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1">
    <w:nsid w:val="0000000C"/>
    <w:multiLevelType w:val="multilevel"/>
    <w:tmpl w:val="0000000C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2">
    <w:nsid w:val="0000000D"/>
    <w:multiLevelType w:val="multilevel"/>
    <w:tmpl w:val="0000000D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3">
    <w:nsid w:val="0000000E"/>
    <w:multiLevelType w:val="multilevel"/>
    <w:tmpl w:val="0000000E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image" Target="/word/media/img4.png" Id="rId7" /><Relationship Type="http://schemas.openxmlformats.org/officeDocument/2006/relationships/image" Target="/word/media/img5.png" Id="rId8" /><Relationship Type="http://schemas.openxmlformats.org/officeDocument/2006/relationships/image" Target="/word/media/img6.png" Id="rId9" /><Relationship Type="http://schemas.openxmlformats.org/officeDocument/2006/relationships/image" Target="/word/media/img7.png" Id="rId10" /><Relationship Type="http://schemas.openxmlformats.org/officeDocument/2006/relationships/image" Target="/word/media/img8.png" Id="rId11" /><Relationship Type="http://schemas.openxmlformats.org/officeDocument/2006/relationships/image" Target="/word/media/img9.png" Id="rId12" /><Relationship Type="http://schemas.openxmlformats.org/officeDocument/2006/relationships/image" Target="/word/media/img10.png" Id="rId13" /><Relationship Type="http://schemas.openxmlformats.org/officeDocument/2006/relationships/image" Target="/word/media/img11.png" Id="rId14" /><Relationship Type="http://schemas.openxmlformats.org/officeDocument/2006/relationships/image" Target="/word/media/img12.png" Id="rId15" /><Relationship Type="http://schemas.openxmlformats.org/officeDocument/2006/relationships/image" Target="/word/media/img13.png" Id="rId16" /><Relationship Type="http://schemas.openxmlformats.org/officeDocument/2006/relationships/image" Target="/word/media/img14.png" Id="rId17" /><Relationship Type="http://schemas.openxmlformats.org/officeDocument/2006/relationships/numbering" Target="/word/numbering.xml" Id="rId19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gif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Rev_Com_SG_Activities</dc:title>
</cp:coreProperties>
</file>