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"http://www.itu.int/ITU-T/workprog/wp_item.aspx?isn=13953"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E.101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Definitions of terms used for identifiers (names, numbers, addresses and other identifiers) for public telecommunication services and networks in the E-series Recommendations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559-GEN Rev.1 (2013-2016)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2015-03-24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2013-12-05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"http://www.itu.int/ITU-T/workprog/wp_item.aspx?isn=13955"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E.129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Presentation of national numbering plans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93-GEN (2013-2016)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2013-01-25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2014-09-02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"http://www.itu.int/ITU-T/workprog/wp_item.aspx?isn=13952"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E.164.2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E.164 numbering resources for trials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82-GEN Rev.1 (2013-2016)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2013-01-23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2013-02-26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E.A-ENUM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Principles and procedures for the administration of E.164 country codes for registration into the Domain Name System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5 Rev. 2 (WP1/2) 2005-2008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2004-11-15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2008-05-16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E.A-N/GoC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Administrative procedures for ENUM for E.164 country codes and associated ICs for networks and GICs for groups of countries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6-WP1 2005-2008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2004-11-15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2008-05-16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E.spn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Management and asssignment of global Service Provider Numbers (SPN)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75 Rev.1 (WP1/2) (2009-2012)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2010-11-05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2010-11-19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2016-09-01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6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2/23/2018 4:58:34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ITU_USERS\almnini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