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"/>
        <w:gridCol w:w="121"/>
        <w:gridCol w:w="13956"/>
        <w:gridCol w:w="54"/>
        <w:gridCol w:w="315"/>
      </w:tblGrid>
      <w:tr w:rsidR="00243B97">
        <w:trPr>
          <w:trHeight w:val="217"/>
        </w:trPr>
        <w:tc>
          <w:tcPr>
            <w:tcW w:w="99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C3625B" w:rsidTr="00C3625B">
        <w:trPr>
          <w:trHeight w:val="527"/>
        </w:trPr>
        <w:tc>
          <w:tcPr>
            <w:tcW w:w="99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010"/>
            </w:tblGrid>
            <w:tr w:rsidR="00243B97">
              <w:trPr>
                <w:trHeight w:val="449"/>
              </w:trPr>
              <w:tc>
                <w:tcPr>
                  <w:tcW w:w="1401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3B97" w:rsidRDefault="00C362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1 a - Produced texts per meeting</w:t>
                  </w:r>
                </w:p>
              </w:tc>
            </w:tr>
          </w:tbl>
          <w:p w:rsidR="00243B97" w:rsidRDefault="00243B97">
            <w:pPr>
              <w:spacing w:after="0" w:line="240" w:lineRule="auto"/>
            </w:pPr>
          </w:p>
        </w:tc>
        <w:tc>
          <w:tcPr>
            <w:tcW w:w="315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243B97">
        <w:trPr>
          <w:trHeight w:val="152"/>
        </w:trPr>
        <w:tc>
          <w:tcPr>
            <w:tcW w:w="99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C3625B" w:rsidTr="00C3625B">
        <w:tc>
          <w:tcPr>
            <w:tcW w:w="99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7"/>
              <w:gridCol w:w="13399"/>
              <w:gridCol w:w="321"/>
            </w:tblGrid>
            <w:tr w:rsidR="00243B97">
              <w:trPr>
                <w:trHeight w:val="555"/>
              </w:trPr>
              <w:tc>
                <w:tcPr>
                  <w:tcW w:w="366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43B97">
              <w:trPr>
                <w:trHeight w:val="5774"/>
              </w:trPr>
              <w:tc>
                <w:tcPr>
                  <w:tcW w:w="366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3B97" w:rsidRDefault="00C3625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497803" cy="3666902"/>
                        <wp:effectExtent l="0" t="0" r="0" b="0"/>
                        <wp:docPr id="2" name="img4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43B97">
              <w:trPr>
                <w:trHeight w:val="272"/>
              </w:trPr>
              <w:tc>
                <w:tcPr>
                  <w:tcW w:w="366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43B97" w:rsidRDefault="00243B97">
            <w:pPr>
              <w:spacing w:after="0" w:line="240" w:lineRule="auto"/>
            </w:pPr>
          </w:p>
        </w:tc>
        <w:tc>
          <w:tcPr>
            <w:tcW w:w="5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</w:tbl>
    <w:p w:rsidR="00243B97" w:rsidRDefault="00C3625B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"/>
        <w:gridCol w:w="81"/>
        <w:gridCol w:w="13930"/>
        <w:gridCol w:w="148"/>
        <w:gridCol w:w="234"/>
      </w:tblGrid>
      <w:tr w:rsidR="00243B97">
        <w:trPr>
          <w:trHeight w:val="406"/>
        </w:trPr>
        <w:tc>
          <w:tcPr>
            <w:tcW w:w="15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C3625B" w:rsidTr="00C3625B">
        <w:trPr>
          <w:trHeight w:val="527"/>
        </w:trPr>
        <w:tc>
          <w:tcPr>
            <w:tcW w:w="15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011"/>
            </w:tblGrid>
            <w:tr w:rsidR="00243B97">
              <w:trPr>
                <w:trHeight w:val="449"/>
              </w:trPr>
              <w:tc>
                <w:tcPr>
                  <w:tcW w:w="140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3B97" w:rsidRDefault="00C362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1 b - Approved Recommendations per year</w:t>
                  </w:r>
                </w:p>
              </w:tc>
            </w:tr>
          </w:tbl>
          <w:p w:rsidR="00243B97" w:rsidRDefault="00243B97">
            <w:pPr>
              <w:spacing w:after="0" w:line="240" w:lineRule="auto"/>
            </w:pPr>
          </w:p>
        </w:tc>
        <w:tc>
          <w:tcPr>
            <w:tcW w:w="148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243B97">
        <w:trPr>
          <w:trHeight w:val="79"/>
        </w:trPr>
        <w:tc>
          <w:tcPr>
            <w:tcW w:w="15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C3625B" w:rsidTr="00C3625B">
        <w:tc>
          <w:tcPr>
            <w:tcW w:w="15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8"/>
              <w:gridCol w:w="13399"/>
              <w:gridCol w:w="321"/>
            </w:tblGrid>
            <w:tr w:rsidR="00243B97">
              <w:trPr>
                <w:trHeight w:val="111"/>
              </w:trPr>
              <w:tc>
                <w:tcPr>
                  <w:tcW w:w="366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43B97">
              <w:trPr>
                <w:trHeight w:val="5774"/>
              </w:trPr>
              <w:tc>
                <w:tcPr>
                  <w:tcW w:w="366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3B97" w:rsidRDefault="00C3625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497803" cy="3666902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43B97">
              <w:trPr>
                <w:trHeight w:val="152"/>
              </w:trPr>
              <w:tc>
                <w:tcPr>
                  <w:tcW w:w="366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43B97" w:rsidRDefault="00243B97">
            <w:pPr>
              <w:spacing w:after="0" w:line="240" w:lineRule="auto"/>
            </w:pPr>
          </w:p>
        </w:tc>
        <w:tc>
          <w:tcPr>
            <w:tcW w:w="23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</w:tbl>
    <w:p w:rsidR="00243B97" w:rsidRDefault="00C3625B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"/>
        <w:gridCol w:w="50"/>
        <w:gridCol w:w="16"/>
        <w:gridCol w:w="51"/>
        <w:gridCol w:w="6671"/>
        <w:gridCol w:w="422"/>
        <w:gridCol w:w="6783"/>
        <w:gridCol w:w="50"/>
        <w:gridCol w:w="424"/>
      </w:tblGrid>
      <w:tr w:rsidR="00243B97" w:rsidTr="009D43B8">
        <w:trPr>
          <w:trHeight w:val="356"/>
        </w:trPr>
        <w:tc>
          <w:tcPr>
            <w:tcW w:w="10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67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78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C3625B" w:rsidTr="009D43B8">
        <w:trPr>
          <w:trHeight w:val="527"/>
        </w:trPr>
        <w:tc>
          <w:tcPr>
            <w:tcW w:w="10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3926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02"/>
            </w:tblGrid>
            <w:tr w:rsidR="00243B97">
              <w:trPr>
                <w:trHeight w:val="449"/>
              </w:trPr>
              <w:tc>
                <w:tcPr>
                  <w:tcW w:w="139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3B97" w:rsidRDefault="00C362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2 - Contributions &amp; TDs</w:t>
                  </w:r>
                </w:p>
              </w:tc>
            </w:tr>
          </w:tbl>
          <w:p w:rsidR="00243B97" w:rsidRDefault="00243B97">
            <w:pPr>
              <w:spacing w:after="0" w:line="240" w:lineRule="auto"/>
            </w:pPr>
          </w:p>
        </w:tc>
        <w:tc>
          <w:tcPr>
            <w:tcW w:w="42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243B97" w:rsidTr="009D43B8">
        <w:trPr>
          <w:trHeight w:val="207"/>
        </w:trPr>
        <w:tc>
          <w:tcPr>
            <w:tcW w:w="10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67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78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C3625B" w:rsidTr="009D43B8">
        <w:tc>
          <w:tcPr>
            <w:tcW w:w="10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3993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4"/>
              <w:gridCol w:w="13436"/>
              <w:gridCol w:w="274"/>
            </w:tblGrid>
            <w:tr w:rsidR="00243B97">
              <w:trPr>
                <w:trHeight w:val="270"/>
              </w:trPr>
              <w:tc>
                <w:tcPr>
                  <w:tcW w:w="274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43B97">
              <w:trPr>
                <w:trHeight w:val="6128"/>
              </w:trPr>
              <w:tc>
                <w:tcPr>
                  <w:tcW w:w="274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3B97" w:rsidRDefault="00C3625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521678" cy="3891283"/>
                        <wp:effectExtent l="0" t="0" r="0" b="0"/>
                        <wp:docPr id="6" name="img6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43B97">
              <w:trPr>
                <w:trHeight w:val="270"/>
              </w:trPr>
              <w:tc>
                <w:tcPr>
                  <w:tcW w:w="274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43B97" w:rsidRDefault="00243B97">
            <w:pPr>
              <w:spacing w:after="0" w:line="240" w:lineRule="auto"/>
            </w:pPr>
          </w:p>
        </w:tc>
        <w:tc>
          <w:tcPr>
            <w:tcW w:w="42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243B97" w:rsidTr="009D43B8">
        <w:trPr>
          <w:trHeight w:val="315"/>
        </w:trPr>
        <w:tc>
          <w:tcPr>
            <w:tcW w:w="10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67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78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C3625B" w:rsidTr="009D43B8">
        <w:trPr>
          <w:trHeight w:val="527"/>
        </w:trPr>
        <w:tc>
          <w:tcPr>
            <w:tcW w:w="10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3993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69"/>
            </w:tblGrid>
            <w:tr w:rsidR="00243B97">
              <w:trPr>
                <w:trHeight w:val="449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3B97" w:rsidRDefault="00C3625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8"/>
                    </w:rPr>
                    <w:t>PART 3 - Liaisons statements</w:t>
                  </w:r>
                </w:p>
              </w:tc>
            </w:tr>
          </w:tbl>
          <w:p w:rsidR="00243B97" w:rsidRDefault="00243B97">
            <w:pPr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243B97" w:rsidTr="009D43B8">
        <w:trPr>
          <w:trHeight w:val="190"/>
        </w:trPr>
        <w:tc>
          <w:tcPr>
            <w:tcW w:w="10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67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78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C3625B" w:rsidTr="009D43B8">
        <w:trPr>
          <w:trHeight w:val="815"/>
        </w:trPr>
        <w:tc>
          <w:tcPr>
            <w:tcW w:w="10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3993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969"/>
            </w:tblGrid>
            <w:tr w:rsidR="00243B97">
              <w:trPr>
                <w:trHeight w:val="737"/>
              </w:trPr>
              <w:tc>
                <w:tcPr>
                  <w:tcW w:w="139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43B97" w:rsidRDefault="00C362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 xml:space="preserve">Important Note : </w:t>
                  </w:r>
                </w:p>
                <w:p w:rsidR="00243B97" w:rsidRDefault="00C362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Only incoming liaisons statements attached to their respective meeting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</w:rPr>
                    <w:t>are displayed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</w:rPr>
                    <w:t xml:space="preserve"> in this report.</w:t>
                  </w:r>
                </w:p>
                <w:p w:rsidR="00243B97" w:rsidRDefault="00C3625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This linkage is systematic since April 2010, prior to this date the statistics of ILS may not be accurate.</w:t>
                  </w:r>
                </w:p>
              </w:tc>
            </w:tr>
          </w:tbl>
          <w:p w:rsidR="00243B97" w:rsidRDefault="00243B97">
            <w:pPr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243B97" w:rsidTr="009D43B8">
        <w:trPr>
          <w:trHeight w:val="308"/>
        </w:trPr>
        <w:tc>
          <w:tcPr>
            <w:tcW w:w="10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67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78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C3625B" w:rsidTr="009D43B8">
        <w:tc>
          <w:tcPr>
            <w:tcW w:w="10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3993" w:type="dxa"/>
            <w:gridSpan w:val="6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shd w:val="clear" w:color="auto" w:fill="F5F5F5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12"/>
              <w:gridCol w:w="13436"/>
              <w:gridCol w:w="237"/>
            </w:tblGrid>
            <w:tr w:rsidR="00243B97">
              <w:trPr>
                <w:trHeight w:val="80"/>
              </w:trPr>
              <w:tc>
                <w:tcPr>
                  <w:tcW w:w="312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43B97">
              <w:trPr>
                <w:trHeight w:val="4032"/>
              </w:trPr>
              <w:tc>
                <w:tcPr>
                  <w:tcW w:w="312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3B97" w:rsidRDefault="00C3625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521675" cy="2560320"/>
                        <wp:effectExtent l="0" t="0" r="0" b="0"/>
                        <wp:docPr id="8" name="img7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43B97">
              <w:trPr>
                <w:trHeight w:val="212"/>
              </w:trPr>
              <w:tc>
                <w:tcPr>
                  <w:tcW w:w="312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43B97">
              <w:trPr>
                <w:trHeight w:val="4104"/>
              </w:trPr>
              <w:tc>
                <w:tcPr>
                  <w:tcW w:w="312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3B97" w:rsidRDefault="00C3625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521675" cy="2606044"/>
                        <wp:effectExtent l="0" t="0" r="0" b="0"/>
                        <wp:docPr id="10" name="img8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243B97">
              <w:trPr>
                <w:trHeight w:val="193"/>
              </w:trPr>
              <w:tc>
                <w:tcPr>
                  <w:tcW w:w="312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color="auto" w:fill="F5F5F5"/>
                </w:tcPr>
                <w:p w:rsidR="00243B97" w:rsidRDefault="00243B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43B97" w:rsidRDefault="00243B97">
            <w:pPr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243B97" w:rsidTr="009D43B8">
        <w:trPr>
          <w:trHeight w:val="384"/>
        </w:trPr>
        <w:tc>
          <w:tcPr>
            <w:tcW w:w="10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671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78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  <w:tr w:rsidR="00C3625B" w:rsidTr="009D43B8">
        <w:trPr>
          <w:trHeight w:val="8087"/>
        </w:trPr>
        <w:tc>
          <w:tcPr>
            <w:tcW w:w="103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722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B97" w:rsidRDefault="00C3625B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4263052" cy="5135875"/>
                  <wp:effectExtent l="0" t="0" r="0" b="0"/>
                  <wp:docPr id="12" name="img9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3052" cy="513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678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43B97" w:rsidRDefault="00C3625B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4296834" cy="5135875"/>
                  <wp:effectExtent l="0" t="0" r="0" b="0"/>
                  <wp:docPr id="14" name="img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6834" cy="513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 w:rsidR="00243B97" w:rsidRDefault="00243B97">
            <w:pPr>
              <w:pStyle w:val="EmptyCellLayoutStyle"/>
              <w:spacing w:after="0" w:line="240" w:lineRule="auto"/>
            </w:pPr>
          </w:p>
        </w:tc>
      </w:tr>
    </w:tbl>
    <w:p w:rsidR="00243B97" w:rsidRDefault="00243B97">
      <w:pPr>
        <w:spacing w:after="0" w:line="240" w:lineRule="auto"/>
      </w:pPr>
      <w:bookmarkStart w:id="0" w:name="_GoBack"/>
      <w:bookmarkEnd w:id="0"/>
    </w:p>
    <w:sectPr w:rsidR="00243B97">
      <w:headerReference w:type="default" r:id="rId14"/>
      <w:pgSz w:w="16837" w:h="11905" w:orient="landscape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24F" w:rsidRDefault="00C3625B">
      <w:pPr>
        <w:spacing w:after="0" w:line="240" w:lineRule="auto"/>
      </w:pPr>
      <w:r>
        <w:separator/>
      </w:r>
    </w:p>
  </w:endnote>
  <w:endnote w:type="continuationSeparator" w:id="0">
    <w:p w:rsidR="0094124F" w:rsidRDefault="00C36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24F" w:rsidRDefault="00C3625B">
      <w:pPr>
        <w:spacing w:after="0" w:line="240" w:lineRule="auto"/>
      </w:pPr>
      <w:r>
        <w:separator/>
      </w:r>
    </w:p>
  </w:footnote>
  <w:footnote w:type="continuationSeparator" w:id="0">
    <w:p w:rsidR="0094124F" w:rsidRDefault="00C36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 w:rsidR="00243B97"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</w:tr>
    <w:tr w:rsidR="00C3625B" w:rsidTr="00C3625B"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43B97" w:rsidRDefault="00C3625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1055243" cy="1055243"/>
                <wp:effectExtent l="0" t="0" r="0" b="0"/>
                <wp:docPr id="1" name="img3.gi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3.gif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  <w:gridSpan w:val="3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7934"/>
          </w:tblGrid>
          <w:tr w:rsidR="00243B97">
            <w:trPr>
              <w:trHeight w:val="422"/>
            </w:trPr>
            <w:tc>
              <w:tcPr>
                <w:tcW w:w="793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243B97" w:rsidRDefault="00C3625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28"/>
                  </w:rPr>
                  <w:t>ITU-T Study Group 2 statistics</w:t>
                </w:r>
              </w:p>
            </w:tc>
          </w:tr>
        </w:tbl>
        <w:p w:rsidR="00243B97" w:rsidRDefault="00243B97">
          <w:pPr>
            <w:spacing w:after="0" w:line="240" w:lineRule="auto"/>
          </w:pPr>
        </w:p>
      </w:tc>
      <w:tc>
        <w:tcPr>
          <w:tcW w:w="268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</w:tr>
    <w:tr w:rsidR="00C3625B" w:rsidTr="00C3625B"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  <w:gridSpan w:val="3"/>
          <w:vMerge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368" w:type="dxa"/>
          <w:gridSpan w:val="3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4112"/>
          </w:tblGrid>
          <w:tr w:rsidR="00243B97">
            <w:trPr>
              <w:trHeight w:val="371"/>
            </w:trPr>
            <w:tc>
              <w:tcPr>
                <w:tcW w:w="411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243B97" w:rsidRDefault="00C3625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t>Generated using the TSB DB Reports tool</w:t>
                </w:r>
              </w:p>
              <w:p w:rsidR="00243B97" w:rsidRDefault="00C3625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t>As-of 2/23/2018 4:43:27 PM</w:t>
                </w:r>
              </w:p>
            </w:tc>
          </w:tr>
        </w:tbl>
        <w:p w:rsidR="00243B97" w:rsidRDefault="00243B97">
          <w:pPr>
            <w:spacing w:after="0" w:line="240" w:lineRule="auto"/>
          </w:pPr>
        </w:p>
      </w:tc>
      <w:tc>
        <w:tcPr>
          <w:tcW w:w="31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</w:tr>
    <w:tr w:rsidR="00243B97"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</w:tr>
    <w:tr w:rsidR="00243B97"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sz="7" w:space="0" w:color="000000"/>
          </w:tcBorders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sz="7" w:space="0" w:color="000000"/>
          </w:tcBorders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sz="7" w:space="0" w:color="000000"/>
          </w:tcBorders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sz="7" w:space="0" w:color="000000"/>
          </w:tcBorders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sz="7" w:space="0" w:color="000000"/>
          </w:tcBorders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</w:tr>
    <w:tr w:rsidR="00C3625B" w:rsidTr="00C3625B"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491"/>
          </w:tblGrid>
          <w:tr w:rsidR="00243B97">
            <w:tc>
              <w:tcPr>
                <w:tcW w:w="949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243B97" w:rsidRDefault="00243B97">
                <w:pPr>
                  <w:spacing w:after="0" w:line="240" w:lineRule="auto"/>
                </w:pPr>
              </w:p>
              <w:p w:rsidR="00243B97" w:rsidRDefault="00C3625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eastAsia="Arial" w:hAnsi="Arial"/>
                    <w:color w:val="000000"/>
                    <w:sz w:val="24"/>
                  </w:rPr>
                  <w:t xml:space="preserve">01-May-2017 </w:t>
                </w:r>
                <w:r>
                  <w:rPr>
                    <w:rFonts w:ascii="Arial" w:eastAsia="Arial" w:hAnsi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eastAsia="Arial" w:hAnsi="Arial"/>
                    <w:color w:val="000000"/>
                    <w:sz w:val="24"/>
                  </w:rPr>
                  <w:t>23-Feb-2018</w:t>
                </w:r>
              </w:p>
            </w:tc>
          </w:tr>
        </w:tbl>
        <w:p w:rsidR="00243B97" w:rsidRDefault="00243B97">
          <w:pPr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</w:tr>
    <w:tr w:rsidR="00C3625B" w:rsidTr="00C3625B"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665"/>
          </w:tblGrid>
          <w:tr w:rsidR="00243B97">
            <w:trPr>
              <w:trHeight w:val="422"/>
            </w:trPr>
            <w:tc>
              <w:tcPr>
                <w:tcW w:w="266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243B97" w:rsidRDefault="00C3625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</w:rPr>
                  <w:t>Page</w:t>
                </w:r>
              </w:p>
              <w:p w:rsidR="00243B97" w:rsidRDefault="00C3625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 w:rsidR="009D43B8">
                  <w:rPr>
                    <w:rFonts w:ascii="Arial" w:eastAsia="Arial" w:hAnsi="Arial"/>
                    <w:noProof/>
                    <w:color w:val="000000"/>
                  </w:rPr>
                  <w:t>3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</w:rPr>
                  <w:t xml:space="preserve"> /</w:t>
                </w: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 w:rsidR="009D43B8">
                  <w:rPr>
                    <w:rFonts w:ascii="Arial" w:eastAsia="Arial" w:hAnsi="Arial"/>
                    <w:noProof/>
                    <w:color w:val="000000"/>
                  </w:rPr>
                  <w:t>5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</w:p>
            </w:tc>
          </w:tr>
        </w:tbl>
        <w:p w:rsidR="00243B97" w:rsidRDefault="00243B97">
          <w:pPr>
            <w:spacing w:after="0" w:line="240" w:lineRule="auto"/>
          </w:pPr>
        </w:p>
      </w:tc>
      <w:tc>
        <w:tcPr>
          <w:tcW w:w="31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</w:tr>
    <w:tr w:rsidR="00C3625B" w:rsidTr="00C3625B"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53" w:type="dxa"/>
          <w:gridSpan w:val="4"/>
          <w:vMerge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</w:tr>
    <w:tr w:rsidR="00243B97"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 w:rsidR="00243B97" w:rsidRDefault="00243B97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B97"/>
    <w:rsid w:val="00243B97"/>
    <w:rsid w:val="0094124F"/>
    <w:rsid w:val="009D43B8"/>
    <w:rsid w:val="00C3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628485-FE01-40FC-8DB5-69BA1D02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Rev_Com_SG_Activities_summary</vt:lpstr>
    </vt:vector>
  </TitlesOfParts>
  <Company>ITU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Rev_Com_SG_Activities_summary</dc:title>
  <dc:creator>Al-Mnini, Lara</dc:creator>
  <dc:description/>
  <cp:lastModifiedBy>Al-Mnini, Lara</cp:lastModifiedBy>
  <cp:revision>3</cp:revision>
  <dcterms:created xsi:type="dcterms:W3CDTF">2018-02-23T15:46:00Z</dcterms:created>
  <dcterms:modified xsi:type="dcterms:W3CDTF">2018-02-23T15:48:00Z</dcterms:modified>
</cp:coreProperties>
</file>