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550" w:rsidRDefault="00CD1550" w:rsidP="00CD1550">
      <w:pPr>
        <w:pStyle w:val="TableNoBR"/>
        <w:jc w:val="left"/>
      </w:pPr>
      <w:r>
        <w:t>TABLE II-9</w:t>
      </w:r>
    </w:p>
    <w:p w:rsidR="00CD1550" w:rsidRDefault="00CD1550" w:rsidP="00CD1550">
      <w:pPr>
        <w:pStyle w:val="TableTitle0"/>
        <w:jc w:val="left"/>
      </w:pPr>
      <w:r>
        <w:t>Slant path time diversity statistics</w:t>
      </w:r>
      <w:r>
        <w:rPr>
          <w:rStyle w:val="FootnoteReference"/>
          <w:i/>
        </w:rPr>
        <w:footnoteReference w:customMarkFollows="1" w:id="1"/>
        <w:t>+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sz w:val="18"/>
        </w:rPr>
        <w:t>Station number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b/>
          <w:sz w:val="18"/>
        </w:rPr>
        <w:t>Receive station</w:t>
      </w:r>
      <w:r>
        <w:rPr>
          <w:b/>
          <w:sz w:val="18"/>
        </w:rPr>
        <w:br/>
      </w:r>
      <w:r>
        <w:rPr>
          <w:sz w:val="18"/>
        </w:rPr>
        <w:t>RX site name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country</w:t>
      </w:r>
      <w:r>
        <w:rPr>
          <w:position w:val="6"/>
          <w:sz w:val="14"/>
        </w:rPr>
        <w:t>(1)</w:t>
      </w:r>
      <w:r>
        <w:rPr>
          <w:sz w:val="18"/>
        </w:rPr>
        <w:t xml:space="preserve"> 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latitude (–90..+90)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longitude (0..360) (degrees) E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altitude </w:t>
      </w:r>
      <w:proofErr w:type="spellStart"/>
      <w:r>
        <w:rPr>
          <w:sz w:val="18"/>
        </w:rPr>
        <w:t>amsl</w:t>
      </w:r>
      <w:proofErr w:type="spellEnd"/>
      <w:r>
        <w:rPr>
          <w:sz w:val="18"/>
        </w:rPr>
        <w:t xml:space="preserve">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>gr</w:t>
      </w:r>
      <w:r>
        <w:rPr>
          <w:sz w:val="18"/>
        </w:rPr>
        <w:t xml:space="preserve"> (m)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antenna height ag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>r</w:t>
      </w:r>
      <w:r>
        <w:rPr>
          <w:sz w:val="18"/>
        </w:rPr>
        <w:t xml:space="preserve"> (m)</w:t>
      </w:r>
      <w:r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3 dB </w:t>
      </w:r>
      <w:proofErr w:type="spellStart"/>
      <w:r>
        <w:rPr>
          <w:sz w:val="18"/>
        </w:rPr>
        <w:t>beamwidth</w:t>
      </w:r>
      <w:proofErr w:type="spellEnd"/>
      <w:r>
        <w:rPr>
          <w:sz w:val="18"/>
        </w:rPr>
        <w:t xml:space="preserve"> </w:t>
      </w:r>
      <w:r>
        <w:rPr>
          <w:rFonts w:ascii="Symbol" w:hAnsi="Symbol"/>
          <w:sz w:val="18"/>
        </w:rPr>
        <w:t></w:t>
      </w:r>
      <w:r>
        <w:rPr>
          <w:i/>
          <w:position w:val="-4"/>
          <w:sz w:val="14"/>
        </w:rPr>
        <w:t>r</w:t>
      </w:r>
      <w:r>
        <w:rPr>
          <w:sz w:val="18"/>
        </w:rPr>
        <w:t xml:space="preserve">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Pr="0022702A" w:rsidRDefault="00337147" w:rsidP="00337147">
      <w:pPr>
        <w:tabs>
          <w:tab w:val="right" w:pos="4536"/>
        </w:tabs>
        <w:spacing w:before="0"/>
        <w:rPr>
          <w:sz w:val="18"/>
          <w:lang w:val="en-US"/>
        </w:rPr>
      </w:pPr>
      <w:r w:rsidRPr="0022702A">
        <w:rPr>
          <w:sz w:val="18"/>
          <w:lang w:val="en-US"/>
        </w:rPr>
        <w:t>RX antenna type</w:t>
      </w:r>
      <w:r w:rsidRPr="0022702A">
        <w:rPr>
          <w:sz w:val="18"/>
          <w:lang w:val="en-US"/>
        </w:rPr>
        <w:tab/>
      </w:r>
      <w:r w:rsidR="0022702A">
        <w:rPr>
          <w:sz w:val="18"/>
          <w:lang w:val="en-US"/>
        </w:rPr>
        <w:tab/>
      </w:r>
      <w:r w:rsidR="0022702A">
        <w:rPr>
          <w:sz w:val="18"/>
          <w:lang w:val="en-US"/>
        </w:rPr>
        <w:tab/>
      </w:r>
      <w:r w:rsidRPr="0022702A">
        <w:rPr>
          <w:color w:val="000000"/>
          <w:sz w:val="18"/>
          <w:lang w:val="en-US"/>
        </w:rPr>
        <w:t>_</w:t>
      </w:r>
      <w:r w:rsidRPr="0022702A">
        <w:rPr>
          <w:color w:val="000000"/>
          <w:sz w:val="12"/>
          <w:lang w:val="en-US"/>
        </w:rPr>
        <w:t xml:space="preserve"> </w:t>
      </w:r>
      <w:r w:rsidRPr="0022702A">
        <w:rPr>
          <w:color w:val="000000"/>
          <w:sz w:val="18"/>
          <w:lang w:val="en-US"/>
        </w:rPr>
        <w:t>_</w:t>
      </w:r>
      <w:r w:rsidRPr="0022702A">
        <w:rPr>
          <w:color w:val="000000"/>
          <w:sz w:val="12"/>
          <w:lang w:val="en-US"/>
        </w:rPr>
        <w:t xml:space="preserve"> </w:t>
      </w:r>
      <w:r w:rsidRPr="0022702A">
        <w:rPr>
          <w:color w:val="000000"/>
          <w:sz w:val="18"/>
          <w:lang w:val="en-US"/>
        </w:rPr>
        <w:t>_</w:t>
      </w:r>
      <w:r w:rsidRPr="0022702A">
        <w:rPr>
          <w:color w:val="000000"/>
          <w:sz w:val="12"/>
          <w:lang w:val="en-US"/>
        </w:rPr>
        <w:t xml:space="preserve"> </w:t>
      </w:r>
      <w:r w:rsidRPr="0022702A">
        <w:rPr>
          <w:color w:val="000000"/>
          <w:sz w:val="18"/>
          <w:lang w:val="en-US"/>
        </w:rPr>
        <w:t>_</w:t>
      </w:r>
      <w:r w:rsidRPr="0022702A">
        <w:rPr>
          <w:color w:val="000000"/>
          <w:sz w:val="12"/>
          <w:lang w:val="en-US"/>
        </w:rPr>
        <w:t xml:space="preserve"> </w:t>
      </w:r>
      <w:r w:rsidRPr="0022702A">
        <w:rPr>
          <w:color w:val="000000"/>
          <w:sz w:val="18"/>
          <w:lang w:val="en-US"/>
        </w:rPr>
        <w:t>_</w:t>
      </w:r>
      <w:r w:rsidRPr="0022702A">
        <w:rPr>
          <w:color w:val="000000"/>
          <w:sz w:val="12"/>
          <w:lang w:val="en-US"/>
        </w:rPr>
        <w:t xml:space="preserve"> </w:t>
      </w:r>
      <w:r w:rsidRPr="0022702A">
        <w:rPr>
          <w:color w:val="000000"/>
          <w:sz w:val="18"/>
          <w:lang w:val="en-US"/>
        </w:rPr>
        <w:t>_</w:t>
      </w:r>
      <w:r w:rsidRPr="0022702A">
        <w:rPr>
          <w:color w:val="000000"/>
          <w:sz w:val="12"/>
          <w:lang w:val="en-US"/>
        </w:rPr>
        <w:t xml:space="preserve"> </w:t>
      </w:r>
      <w:r w:rsidRPr="0022702A">
        <w:rPr>
          <w:color w:val="000000"/>
          <w:sz w:val="18"/>
          <w:lang w:val="en-US"/>
        </w:rPr>
        <w:t>_</w:t>
      </w:r>
      <w:r w:rsidRPr="0022702A">
        <w:rPr>
          <w:color w:val="000000"/>
          <w:sz w:val="12"/>
          <w:lang w:val="en-US"/>
        </w:rPr>
        <w:t xml:space="preserve"> </w:t>
      </w:r>
      <w:r w:rsidRPr="0022702A">
        <w:rPr>
          <w:color w:val="000000"/>
          <w:sz w:val="18"/>
          <w:lang w:val="en-US"/>
        </w:rPr>
        <w:t>_</w:t>
      </w:r>
      <w:r w:rsidRPr="0022702A">
        <w:rPr>
          <w:color w:val="000000"/>
          <w:sz w:val="12"/>
          <w:lang w:val="en-US"/>
        </w:rPr>
        <w:t xml:space="preserve"> </w:t>
      </w:r>
      <w:r w:rsidRPr="0022702A">
        <w:rPr>
          <w:color w:val="000000"/>
          <w:sz w:val="18"/>
          <w:lang w:val="en-US"/>
        </w:rPr>
        <w:t>_</w:t>
      </w:r>
      <w:r w:rsidRPr="0022702A">
        <w:rPr>
          <w:color w:val="000000"/>
          <w:sz w:val="12"/>
          <w:lang w:val="en-US"/>
        </w:rPr>
        <w:t xml:space="preserve"> </w:t>
      </w:r>
      <w:r w:rsidRPr="0022702A">
        <w:rPr>
          <w:color w:val="000000"/>
          <w:sz w:val="18"/>
          <w:lang w:val="en-US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antenna diameter </w:t>
      </w:r>
      <w:r>
        <w:rPr>
          <w:i/>
          <w:sz w:val="18"/>
        </w:rPr>
        <w:t>D</w:t>
      </w:r>
      <w:r>
        <w:rPr>
          <w:sz w:val="18"/>
        </w:rPr>
        <w:t xml:space="preserve"> (m)</w:t>
      </w:r>
      <w:r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antenna feed type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Pr="001F2E45" w:rsidRDefault="00337147" w:rsidP="00337147">
      <w:pPr>
        <w:tabs>
          <w:tab w:val="right" w:pos="4536"/>
        </w:tabs>
        <w:spacing w:before="0"/>
        <w:rPr>
          <w:sz w:val="18"/>
        </w:rPr>
      </w:pPr>
      <w:r w:rsidRPr="001F2E45">
        <w:rPr>
          <w:sz w:val="18"/>
        </w:rPr>
        <w:t xml:space="preserve">RX </w:t>
      </w:r>
      <w:proofErr w:type="spellStart"/>
      <w:r w:rsidRPr="001F2E45">
        <w:rPr>
          <w:sz w:val="18"/>
        </w:rPr>
        <w:t>radome</w:t>
      </w:r>
      <w:proofErr w:type="spellEnd"/>
      <w:r w:rsidRPr="001F2E45">
        <w:rPr>
          <w:sz w:val="18"/>
        </w:rPr>
        <w:t>? (Y/N)</w:t>
      </w:r>
      <w:r w:rsidRPr="001F2E45">
        <w:rPr>
          <w:sz w:val="18"/>
        </w:rPr>
        <w:tab/>
      </w:r>
      <w:r w:rsidR="0022702A" w:rsidRPr="001F2E45">
        <w:rPr>
          <w:sz w:val="18"/>
        </w:rPr>
        <w:tab/>
      </w:r>
      <w:r w:rsidR="0022702A" w:rsidRPr="001F2E45">
        <w:rPr>
          <w:sz w:val="18"/>
        </w:rPr>
        <w:tab/>
      </w:r>
      <w:r w:rsidRPr="001F2E45">
        <w:rPr>
          <w:color w:val="000000"/>
          <w:sz w:val="18"/>
        </w:rPr>
        <w:t>_</w:t>
      </w:r>
      <w:r w:rsidRPr="001F2E45">
        <w:rPr>
          <w:color w:val="000000"/>
          <w:sz w:val="12"/>
        </w:rPr>
        <w:t xml:space="preserve"> </w:t>
      </w:r>
      <w:r w:rsidRPr="001F2E45">
        <w:rPr>
          <w:color w:val="000000"/>
          <w:sz w:val="18"/>
        </w:rPr>
        <w:t>_</w:t>
      </w:r>
      <w:r w:rsidRPr="001F2E45">
        <w:rPr>
          <w:color w:val="000000"/>
          <w:sz w:val="12"/>
        </w:rPr>
        <w:t xml:space="preserve"> </w:t>
      </w:r>
      <w:r w:rsidRPr="001F2E45"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figure of merit (dB(K</w:t>
      </w:r>
      <w:r>
        <w:rPr>
          <w:position w:val="6"/>
          <w:sz w:val="14"/>
        </w:rPr>
        <w:t>–1</w:t>
      </w:r>
      <w:r>
        <w:rPr>
          <w:sz w:val="18"/>
        </w:rPr>
        <w:t>))</w:t>
      </w:r>
      <w:r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clear-sky level </w:t>
      </w:r>
      <w:r>
        <w:rPr>
          <w:i/>
          <w:sz w:val="18"/>
        </w:rPr>
        <w:t>XPD</w:t>
      </w:r>
      <w:r>
        <w:rPr>
          <w:position w:val="-4"/>
          <w:sz w:val="14"/>
        </w:rPr>
        <w:t>0</w:t>
      </w:r>
      <w:r>
        <w:rPr>
          <w:sz w:val="18"/>
        </w:rPr>
        <w:t xml:space="preserve"> (dB)</w:t>
      </w:r>
      <w:r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maximum side-lobe angle </w:t>
      </w:r>
      <w:r>
        <w:rPr>
          <w:rFonts w:ascii="Symbol" w:hAnsi="Symbol"/>
          <w:sz w:val="18"/>
        </w:rPr>
        <w:t></w:t>
      </w:r>
      <w:r>
        <w:rPr>
          <w:sz w:val="18"/>
        </w:rPr>
        <w:t xml:space="preserve"> 4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relative level of maximum side lobe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dynamic range (dB)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b/>
          <w:sz w:val="18"/>
        </w:rPr>
        <w:br w:type="column"/>
      </w:r>
      <w:r>
        <w:rPr>
          <w:b/>
          <w:sz w:val="18"/>
        </w:rPr>
        <w:t>Measurement:</w:t>
      </w:r>
      <w:r>
        <w:rPr>
          <w:sz w:val="18"/>
        </w:rPr>
        <w:t xml:space="preserve"> Experiment No.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Satellite name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Satellite orbital position (degrees) E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Type of experiment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sz w:val="18"/>
        </w:rPr>
        <w:t>Start date (yyyy.mm.dd)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End date (yyyy.mm.dd)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22702A">
      <w:pPr>
        <w:tabs>
          <w:tab w:val="right" w:pos="4536"/>
        </w:tabs>
        <w:rPr>
          <w:sz w:val="18"/>
        </w:rPr>
      </w:pPr>
      <w:r>
        <w:rPr>
          <w:sz w:val="18"/>
        </w:rPr>
        <w:t xml:space="preserve">Duration </w:t>
      </w:r>
      <w:proofErr w:type="spellStart"/>
      <w:r>
        <w:rPr>
          <w:i/>
          <w:sz w:val="18"/>
        </w:rPr>
        <w:t>d</w:t>
      </w:r>
      <w:r w:rsidR="00710382">
        <w:rPr>
          <w:i/>
          <w:sz w:val="18"/>
        </w:rPr>
        <w:t>t</w:t>
      </w:r>
      <w:proofErr w:type="spellEnd"/>
      <w:r>
        <w:rPr>
          <w:sz w:val="18"/>
        </w:rPr>
        <w:t xml:space="preserve"> (days) </w:t>
      </w:r>
      <w:r w:rsidR="00710382">
        <w:rPr>
          <w:position w:val="6"/>
          <w:sz w:val="14"/>
        </w:rPr>
        <w:t>(2</w:t>
      </w:r>
      <w:r>
        <w:rPr>
          <w:position w:val="6"/>
          <w:sz w:val="14"/>
        </w:rPr>
        <w:t>)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Frequency </w:t>
      </w:r>
      <w:r>
        <w:rPr>
          <w:i/>
          <w:sz w:val="18"/>
        </w:rPr>
        <w:t>f</w:t>
      </w:r>
      <w:r>
        <w:rPr>
          <w:sz w:val="18"/>
        </w:rPr>
        <w:t xml:space="preserve"> (GHz)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Polarization (L/C)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Polarization tilt angle </w:t>
      </w:r>
      <w:r>
        <w:rPr>
          <w:sz w:val="18"/>
        </w:rPr>
        <w:fldChar w:fldCharType="begin"/>
      </w:r>
      <w:r>
        <w:rPr>
          <w:sz w:val="18"/>
        </w:rPr>
        <w:instrText>SYMBOL 106 \f "Symbol"</w:instrText>
      </w:r>
      <w:r>
        <w:rPr>
          <w:sz w:val="18"/>
        </w:rPr>
        <w:fldChar w:fldCharType="end"/>
      </w:r>
      <w:r>
        <w:rPr>
          <w:i/>
          <w:position w:val="-4"/>
          <w:sz w:val="14"/>
        </w:rPr>
        <w:t xml:space="preserve">p </w:t>
      </w:r>
      <w:r>
        <w:rPr>
          <w:sz w:val="18"/>
        </w:rPr>
        <w:t xml:space="preserve">(degrees) </w:t>
      </w:r>
      <w:r w:rsidR="00710382">
        <w:rPr>
          <w:position w:val="6"/>
          <w:sz w:val="14"/>
        </w:rPr>
        <w:t>(3</w:t>
      </w:r>
      <w:r>
        <w:rPr>
          <w:position w:val="6"/>
          <w:sz w:val="14"/>
        </w:rPr>
        <w:t>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Elevation angle (degrees)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integration time </w:t>
      </w:r>
      <w:r w:rsidR="005D2CF5">
        <w:rPr>
          <w:position w:val="6"/>
          <w:sz w:val="14"/>
        </w:rPr>
        <w:t>(</w:t>
      </w:r>
      <w:r w:rsidR="00710382">
        <w:rPr>
          <w:position w:val="6"/>
          <w:sz w:val="14"/>
        </w:rPr>
        <w:t>4</w:t>
      </w:r>
      <w:r>
        <w:rPr>
          <w:position w:val="6"/>
          <w:sz w:val="14"/>
        </w:rPr>
        <w:t>)</w:t>
      </w:r>
      <w:r>
        <w:rPr>
          <w:sz w:val="18"/>
        </w:rPr>
        <w:t xml:space="preserve">   (s)</w:t>
      </w:r>
      <w:r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Data sampling interval (s)</w:t>
      </w:r>
      <w:r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color w:val="000000"/>
          <w:sz w:val="18"/>
        </w:rPr>
      </w:pPr>
      <w:r>
        <w:rPr>
          <w:sz w:val="18"/>
        </w:rPr>
        <w:t>Data resolution (dB)</w:t>
      </w:r>
      <w:r>
        <w:rPr>
          <w:sz w:val="18"/>
        </w:rPr>
        <w:tab/>
      </w:r>
      <w:r w:rsidR="0022702A">
        <w:rPr>
          <w:sz w:val="18"/>
        </w:rPr>
        <w:tab/>
      </w:r>
      <w:r w:rsidR="0022702A"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sz w:val="18"/>
        </w:rPr>
        <w:t xml:space="preserve">Attenuation presented as excess or total (E/T) </w:t>
      </w:r>
      <w:r w:rsidR="00EA310A" w:rsidRPr="00EA310A">
        <w:rPr>
          <w:sz w:val="18"/>
          <w:vertAlign w:val="superscript"/>
        </w:rPr>
        <w:t>(5)</w:t>
      </w:r>
      <w:r>
        <w:rPr>
          <w:sz w:val="18"/>
        </w:rPr>
        <w:tab/>
      </w:r>
      <w:r>
        <w:rPr>
          <w:color w:val="000000"/>
          <w:sz w:val="18"/>
        </w:rPr>
        <w:t>_</w:t>
      </w:r>
    </w:p>
    <w:p w:rsidR="001D4316" w:rsidRDefault="001D4316" w:rsidP="00337147">
      <w:pPr>
        <w:tabs>
          <w:tab w:val="right" w:pos="4536"/>
          <w:tab w:val="right" w:pos="4678"/>
        </w:tabs>
        <w:spacing w:before="0"/>
        <w:rPr>
          <w:sz w:val="18"/>
        </w:rPr>
      </w:pPr>
    </w:p>
    <w:p w:rsidR="00E7348F" w:rsidRDefault="00E7348F" w:rsidP="00337147">
      <w:pPr>
        <w:tabs>
          <w:tab w:val="right" w:pos="4536"/>
          <w:tab w:val="right" w:pos="4678"/>
        </w:tabs>
        <w:spacing w:before="0"/>
        <w:rPr>
          <w:sz w:val="18"/>
        </w:rPr>
        <w:sectPr w:rsidR="00E7348F" w:rsidSect="003359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3" w:h="16834"/>
          <w:pgMar w:top="1088" w:right="1088" w:bottom="1088" w:left="1088" w:header="483" w:footer="483" w:gutter="0"/>
          <w:paperSrc w:first="1" w:other="1"/>
          <w:cols w:num="2" w:space="720"/>
          <w:titlePg/>
          <w:docGrid w:linePitch="326"/>
        </w:sectPr>
      </w:pPr>
    </w:p>
    <w:p w:rsidR="00E7348F" w:rsidRDefault="00E7348F" w:rsidP="00337147">
      <w:pPr>
        <w:tabs>
          <w:tab w:val="right" w:pos="4536"/>
          <w:tab w:val="right" w:pos="4678"/>
        </w:tabs>
        <w:spacing w:before="0"/>
        <w:rPr>
          <w:sz w:val="18"/>
        </w:rPr>
      </w:pPr>
    </w:p>
    <w:p w:rsidR="00E7348F" w:rsidRDefault="00E7348F" w:rsidP="00E7348F">
      <w:pPr>
        <w:spacing w:before="240"/>
        <w:rPr>
          <w:b/>
          <w:sz w:val="18"/>
        </w:rPr>
        <w:sectPr w:rsidR="00E7348F">
          <w:type w:val="continuous"/>
          <w:pgSz w:w="11913" w:h="16834"/>
          <w:pgMar w:top="1088" w:right="1088" w:bottom="1088" w:left="1088" w:header="483" w:footer="483" w:gutter="0"/>
          <w:paperSrc w:first="1" w:other="1"/>
          <w:cols w:num="2" w:space="720"/>
        </w:sectPr>
      </w:pPr>
    </w:p>
    <w:p w:rsidR="00250177" w:rsidRDefault="00250177" w:rsidP="00E7348F">
      <w:pPr>
        <w:spacing w:before="240"/>
        <w:rPr>
          <w:b/>
          <w:sz w:val="18"/>
        </w:rPr>
      </w:pPr>
    </w:p>
    <w:p w:rsidR="00E7348F" w:rsidRDefault="00E7348F" w:rsidP="00E7348F">
      <w:pPr>
        <w:spacing w:before="240"/>
        <w:rPr>
          <w:sz w:val="18"/>
        </w:rPr>
      </w:pPr>
      <w:r>
        <w:rPr>
          <w:b/>
          <w:sz w:val="18"/>
        </w:rPr>
        <w:t xml:space="preserve">Table a: </w:t>
      </w:r>
      <w:r w:rsidR="00B477B7">
        <w:rPr>
          <w:b/>
          <w:sz w:val="18"/>
        </w:rPr>
        <w:t xml:space="preserve">Time diversity </w:t>
      </w:r>
      <w:r w:rsidR="00250177">
        <w:rPr>
          <w:b/>
          <w:sz w:val="18"/>
        </w:rPr>
        <w:t>Statistics</w:t>
      </w:r>
    </w:p>
    <w:p w:rsidR="00E7348F" w:rsidRDefault="00E7348F" w:rsidP="00E7348F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</w:p>
    <w:p w:rsidR="006B5C09" w:rsidRDefault="00297A2C" w:rsidP="00E7348F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  <w:r>
        <w:t>Attenuation Exceeded (dB) for a given time percentage and a given delay</w:t>
      </w:r>
    </w:p>
    <w:p w:rsidR="00607A93" w:rsidRDefault="00607A93" w:rsidP="00E7348F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6B5C09" w:rsidTr="006B5C09">
        <w:trPr>
          <w:cantSplit/>
          <w:jc w:val="center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B5C09" w:rsidRDefault="00297A2C" w:rsidP="00004722">
            <w:pPr>
              <w:spacing w:after="86" w:line="190" w:lineRule="exact"/>
              <w:ind w:left="115" w:right="115"/>
              <w:jc w:val="center"/>
              <w:rPr>
                <w:sz w:val="18"/>
              </w:rPr>
            </w:pPr>
            <w:r>
              <w:rPr>
                <w:sz w:val="18"/>
              </w:rPr>
              <w:t>Attenuation (dB)</w:t>
            </w:r>
          </w:p>
        </w:tc>
        <w:tc>
          <w:tcPr>
            <w:tcW w:w="6864" w:type="dxa"/>
            <w:gridSpan w:val="11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6B5C09" w:rsidRDefault="005F7E77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Delay</w:t>
            </w:r>
          </w:p>
        </w:tc>
      </w:tr>
      <w:tr w:rsidR="006B5C09" w:rsidTr="006B5C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</w:tcPr>
          <w:p w:rsidR="006B5C09" w:rsidRDefault="006B5C09" w:rsidP="00B23413">
            <w:pPr>
              <w:spacing w:after="86" w:line="190" w:lineRule="exact"/>
              <w:ind w:left="115" w:right="115"/>
              <w:jc w:val="center"/>
              <w:rPr>
                <w:sz w:val="18"/>
              </w:rPr>
            </w:pPr>
            <w:r>
              <w:rPr>
                <w:sz w:val="18"/>
              </w:rPr>
              <w:t>Time Percentage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B23413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0 min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 min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 min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5 min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10 min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30 min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B477B7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 h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 h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6 h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12 h</w:t>
            </w:r>
          </w:p>
        </w:tc>
        <w:tc>
          <w:tcPr>
            <w:tcW w:w="624" w:type="dxa"/>
            <w:tcBorders>
              <w:bottom w:val="nil"/>
            </w:tcBorders>
          </w:tcPr>
          <w:p w:rsidR="006B5C09" w:rsidRDefault="006B5C09" w:rsidP="00004722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18 h</w:t>
            </w:r>
          </w:p>
        </w:tc>
      </w:tr>
      <w:tr w:rsidR="006B5C09" w:rsidTr="0000472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double" w:sz="6" w:space="0" w:color="auto"/>
            </w:tcBorders>
          </w:tcPr>
          <w:p w:rsidR="006B5C09" w:rsidRPr="00607A93" w:rsidRDefault="006B5C09" w:rsidP="00B477B7">
            <w:pPr>
              <w:tabs>
                <w:tab w:val="right" w:pos="788"/>
              </w:tabs>
              <w:spacing w:before="86"/>
              <w:jc w:val="center"/>
              <w:rPr>
                <w:sz w:val="18"/>
              </w:rPr>
            </w:pPr>
            <w:r w:rsidRPr="00607A93">
              <w:rPr>
                <w:sz w:val="18"/>
              </w:rPr>
              <w:lastRenderedPageBreak/>
              <w:t>0.001 %</w:t>
            </w:r>
            <w:r w:rsidRPr="00607A93">
              <w:rPr>
                <w:sz w:val="18"/>
              </w:rPr>
              <w:br/>
              <w:t>0.002 %</w:t>
            </w:r>
            <w:r w:rsidRPr="00607A93">
              <w:rPr>
                <w:sz w:val="18"/>
              </w:rPr>
              <w:br/>
              <w:t>0.003 %</w:t>
            </w:r>
            <w:r w:rsidRPr="00607A93">
              <w:rPr>
                <w:sz w:val="18"/>
              </w:rPr>
              <w:br/>
              <w:t>0.005 %</w:t>
            </w:r>
            <w:r w:rsidRPr="00607A93">
              <w:rPr>
                <w:sz w:val="18"/>
              </w:rPr>
              <w:br/>
              <w:t>0.01 %</w:t>
            </w:r>
            <w:r w:rsidRPr="00607A93">
              <w:rPr>
                <w:sz w:val="18"/>
              </w:rPr>
              <w:br/>
              <w:t>0.02 %</w:t>
            </w:r>
            <w:r w:rsidRPr="00607A93">
              <w:rPr>
                <w:sz w:val="18"/>
              </w:rPr>
              <w:br/>
              <w:t>0.03 %</w:t>
            </w:r>
            <w:r w:rsidRPr="00607A93">
              <w:rPr>
                <w:sz w:val="18"/>
              </w:rPr>
              <w:br/>
              <w:t>0.05 %</w:t>
            </w:r>
            <w:r w:rsidRPr="00607A93">
              <w:rPr>
                <w:sz w:val="18"/>
              </w:rPr>
              <w:br/>
              <w:t>0.1 %</w:t>
            </w:r>
            <w:r w:rsidRPr="00607A93">
              <w:rPr>
                <w:sz w:val="18"/>
              </w:rPr>
              <w:br/>
              <w:t>0.2 %</w:t>
            </w:r>
            <w:r w:rsidRPr="00607A93">
              <w:rPr>
                <w:sz w:val="18"/>
              </w:rPr>
              <w:br/>
              <w:t>0.3 %</w:t>
            </w:r>
            <w:r w:rsidRPr="00607A93">
              <w:rPr>
                <w:sz w:val="18"/>
              </w:rPr>
              <w:br/>
              <w:t>0.5 %</w:t>
            </w:r>
            <w:r w:rsidRPr="00607A93">
              <w:rPr>
                <w:sz w:val="18"/>
              </w:rPr>
              <w:br/>
              <w:t>1 %</w:t>
            </w:r>
            <w:r w:rsidRPr="00607A93">
              <w:rPr>
                <w:sz w:val="18"/>
              </w:rPr>
              <w:br/>
              <w:t>2 %</w:t>
            </w:r>
            <w:r w:rsidRPr="00607A93">
              <w:rPr>
                <w:sz w:val="18"/>
              </w:rPr>
              <w:br/>
              <w:t>3 %</w:t>
            </w:r>
            <w:r w:rsidRPr="00607A93">
              <w:rPr>
                <w:sz w:val="18"/>
              </w:rPr>
              <w:br/>
              <w:t>5 %</w:t>
            </w:r>
            <w:r w:rsidRPr="00607A93">
              <w:rPr>
                <w:sz w:val="18"/>
              </w:rPr>
              <w:br/>
              <w:t>10 %</w:t>
            </w:r>
            <w:r w:rsidRPr="00607A93">
              <w:rPr>
                <w:sz w:val="18"/>
              </w:rPr>
              <w:br/>
              <w:t>20 %</w:t>
            </w:r>
            <w:r w:rsidRPr="00607A93">
              <w:rPr>
                <w:sz w:val="18"/>
              </w:rPr>
              <w:br/>
              <w:t>30 %</w:t>
            </w:r>
            <w:r w:rsidRPr="00607A93">
              <w:rPr>
                <w:sz w:val="18"/>
              </w:rPr>
              <w:br/>
              <w:t>50 %</w:t>
            </w:r>
            <w:r w:rsidRPr="00607A93">
              <w:rPr>
                <w:sz w:val="18"/>
              </w:rPr>
              <w:br/>
              <w:t>60 %</w:t>
            </w:r>
            <w:r w:rsidRPr="00607A93">
              <w:rPr>
                <w:sz w:val="18"/>
              </w:rPr>
              <w:br/>
              <w:t>70 %</w:t>
            </w:r>
            <w:r w:rsidRPr="00607A93">
              <w:rPr>
                <w:sz w:val="18"/>
              </w:rPr>
              <w:br/>
              <w:t>80 %</w:t>
            </w:r>
            <w:r w:rsidRPr="00607A93">
              <w:rPr>
                <w:sz w:val="18"/>
              </w:rPr>
              <w:br/>
              <w:t>90 %</w:t>
            </w:r>
            <w:r w:rsidRPr="00607A93">
              <w:rPr>
                <w:sz w:val="18"/>
              </w:rPr>
              <w:br/>
              <w:t>95 %</w:t>
            </w:r>
            <w:r w:rsidRPr="00607A93">
              <w:rPr>
                <w:sz w:val="18"/>
              </w:rPr>
              <w:br/>
              <w:t>99 %</w:t>
            </w:r>
            <w:r w:rsidRPr="00607A93">
              <w:rPr>
                <w:sz w:val="18"/>
              </w:rPr>
              <w:br/>
              <w:t>100%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B23413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004722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250177">
            <w:pPr>
              <w:jc w:val="center"/>
            </w:pPr>
            <w:r w:rsidRPr="002B7433">
              <w:rPr>
                <w:sz w:val="18"/>
              </w:rPr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250177">
            <w:pPr>
              <w:jc w:val="center"/>
            </w:pPr>
            <w:r w:rsidRPr="002B7433">
              <w:rPr>
                <w:sz w:val="18"/>
              </w:rPr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250177">
            <w:pPr>
              <w:jc w:val="center"/>
            </w:pPr>
            <w:r w:rsidRPr="002B7433">
              <w:rPr>
                <w:sz w:val="18"/>
              </w:rPr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250177">
            <w:pPr>
              <w:jc w:val="center"/>
            </w:pPr>
            <w:r w:rsidRPr="002B7433">
              <w:rPr>
                <w:sz w:val="18"/>
              </w:rPr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250177">
            <w:pPr>
              <w:jc w:val="center"/>
            </w:pPr>
            <w:r w:rsidRPr="002B7433">
              <w:rPr>
                <w:sz w:val="18"/>
              </w:rPr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250177">
            <w:pPr>
              <w:jc w:val="center"/>
            </w:pPr>
            <w:r w:rsidRPr="002B7433">
              <w:rPr>
                <w:sz w:val="18"/>
              </w:rPr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250177">
            <w:pPr>
              <w:jc w:val="center"/>
            </w:pPr>
            <w:r w:rsidRPr="002B7433">
              <w:rPr>
                <w:sz w:val="18"/>
              </w:rPr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250177">
            <w:pPr>
              <w:jc w:val="center"/>
            </w:pPr>
            <w:r w:rsidRPr="002B7433">
              <w:rPr>
                <w:sz w:val="18"/>
              </w:rPr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6B5C09" w:rsidRDefault="006B5C09" w:rsidP="00250177">
            <w:pPr>
              <w:jc w:val="center"/>
            </w:pPr>
            <w:r w:rsidRPr="002B7433">
              <w:rPr>
                <w:sz w:val="18"/>
              </w:rPr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  <w:r w:rsidRPr="002B7433">
              <w:rPr>
                <w:sz w:val="18"/>
              </w:rPr>
              <w:br/>
              <w:t>-</w:t>
            </w:r>
          </w:p>
        </w:tc>
      </w:tr>
    </w:tbl>
    <w:p w:rsidR="00E7348F" w:rsidRDefault="00E7348F" w:rsidP="00337147">
      <w:pPr>
        <w:tabs>
          <w:tab w:val="right" w:pos="4536"/>
          <w:tab w:val="right" w:pos="4678"/>
        </w:tabs>
        <w:spacing w:before="0"/>
        <w:rPr>
          <w:sz w:val="18"/>
        </w:rPr>
      </w:pPr>
    </w:p>
    <w:p w:rsidR="005D2CF5" w:rsidRDefault="005D2CF5" w:rsidP="00337147">
      <w:pPr>
        <w:tabs>
          <w:tab w:val="right" w:pos="4536"/>
          <w:tab w:val="right" w:pos="4678"/>
        </w:tabs>
        <w:spacing w:before="0"/>
        <w:rPr>
          <w:sz w:val="18"/>
        </w:rPr>
      </w:pPr>
    </w:p>
    <w:p w:rsidR="00E7348F" w:rsidRDefault="00E7348F" w:rsidP="00337147">
      <w:pPr>
        <w:spacing w:before="240"/>
        <w:rPr>
          <w:b/>
          <w:sz w:val="18"/>
        </w:rPr>
        <w:sectPr w:rsidR="00E7348F" w:rsidSect="00E7348F">
          <w:headerReference w:type="default" r:id="rId17"/>
          <w:type w:val="continuous"/>
          <w:pgSz w:w="11913" w:h="16834"/>
          <w:pgMar w:top="1088" w:right="1088" w:bottom="1088" w:left="1088" w:header="483" w:footer="483" w:gutter="0"/>
          <w:paperSrc w:first="1" w:other="1"/>
          <w:cols w:space="720"/>
        </w:sectPr>
      </w:pPr>
    </w:p>
    <w:p w:rsidR="00337147" w:rsidRDefault="00337147" w:rsidP="00D32CE4">
      <w:pPr>
        <w:pStyle w:val="Heading2"/>
        <w:ind w:left="0" w:firstLine="0"/>
        <w:rPr>
          <w:iCs/>
        </w:rPr>
      </w:pPr>
      <w:proofErr w:type="spellStart"/>
      <w:r>
        <w:lastRenderedPageBreak/>
        <w:t>References</w:t>
      </w:r>
      <w:r>
        <w:rPr>
          <w:iCs/>
        </w:rPr>
        <w:t>Comments</w:t>
      </w:r>
      <w:proofErr w:type="spellEnd"/>
      <w:r>
        <w:rPr>
          <w:iCs/>
        </w:rPr>
        <w:t>:</w:t>
      </w:r>
    </w:p>
    <w:p w:rsidR="00D32CE4" w:rsidRPr="00D32CE4" w:rsidRDefault="00D32CE4" w:rsidP="00D32CE4"/>
    <w:p w:rsidR="00337147" w:rsidRDefault="00337147" w:rsidP="00337147">
      <w:pPr>
        <w:pStyle w:val="TableLegend0"/>
        <w:rPr>
          <w:sz w:val="24"/>
        </w:rPr>
      </w:pPr>
      <w:r>
        <w:rPr>
          <w:position w:val="6"/>
          <w:sz w:val="24"/>
        </w:rPr>
        <w:t>(1)</w:t>
      </w:r>
      <w:r>
        <w:rPr>
          <w:sz w:val="24"/>
        </w:rPr>
        <w:tab/>
      </w:r>
      <w:r>
        <w:rPr>
          <w:sz w:val="24"/>
        </w:rPr>
        <w:tab/>
      </w:r>
      <w:r w:rsidRPr="00A53291">
        <w:t>Use ISO 3166-1 alpha-2 country codes</w:t>
      </w:r>
      <w:r>
        <w:rPr>
          <w:sz w:val="24"/>
        </w:rPr>
        <w:t>.</w:t>
      </w:r>
    </w:p>
    <w:p w:rsidR="00337147" w:rsidRDefault="005D2CF5" w:rsidP="00710382">
      <w:pPr>
        <w:pStyle w:val="TableLegend0"/>
        <w:ind w:left="567" w:hanging="567"/>
        <w:rPr>
          <w:sz w:val="24"/>
        </w:rPr>
      </w:pPr>
      <w:r>
        <w:rPr>
          <w:position w:val="6"/>
          <w:sz w:val="24"/>
        </w:rPr>
        <w:t>(2</w:t>
      </w:r>
      <w:r w:rsidR="00337147">
        <w:rPr>
          <w:position w:val="6"/>
          <w:sz w:val="24"/>
        </w:rPr>
        <w:t>)</w:t>
      </w:r>
      <w:r w:rsidR="00337147">
        <w:rPr>
          <w:sz w:val="24"/>
        </w:rPr>
        <w:tab/>
      </w:r>
      <w:r w:rsidR="00337147">
        <w:rPr>
          <w:sz w:val="24"/>
        </w:rPr>
        <w:tab/>
      </w:r>
      <w:r w:rsidR="00710382" w:rsidRPr="00D32CE4">
        <w:rPr>
          <w:position w:val="6"/>
          <w:sz w:val="24"/>
        </w:rPr>
        <w:t>Duration is the total time of valid measurements for this dataset, expressed as a real number (e.g. 339.888 days). The ratio of duration to the period identified by the start and the end dates of this dataset is the availability (e.g. start=2001/1/1, end=2001/12/31, duration= 339.888 days corresponds to 93.12 % availability).</w:t>
      </w:r>
      <w:r w:rsidR="00337147">
        <w:rPr>
          <w:sz w:val="24"/>
        </w:rPr>
        <w:t>.</w:t>
      </w:r>
    </w:p>
    <w:p w:rsidR="00337147" w:rsidRPr="00D32CE4" w:rsidRDefault="00710382" w:rsidP="00D32CE4">
      <w:pPr>
        <w:pStyle w:val="TableLegend0"/>
        <w:ind w:left="567" w:hanging="567"/>
        <w:rPr>
          <w:position w:val="6"/>
          <w:sz w:val="24"/>
        </w:rPr>
      </w:pPr>
      <w:r>
        <w:rPr>
          <w:position w:val="6"/>
          <w:sz w:val="24"/>
        </w:rPr>
        <w:t>(3</w:t>
      </w:r>
      <w:r w:rsidR="00337147" w:rsidRPr="00D32CE4">
        <w:rPr>
          <w:position w:val="6"/>
          <w:sz w:val="24"/>
        </w:rPr>
        <w:t>)</w:t>
      </w:r>
      <w:r w:rsidR="00337147" w:rsidRPr="00D32CE4">
        <w:rPr>
          <w:position w:val="6"/>
          <w:sz w:val="24"/>
        </w:rPr>
        <w:tab/>
      </w:r>
      <w:r w:rsidR="00D32CE4">
        <w:rPr>
          <w:position w:val="6"/>
          <w:sz w:val="24"/>
        </w:rPr>
        <w:tab/>
      </w:r>
      <w:r w:rsidRPr="00D32CE4">
        <w:rPr>
          <w:position w:val="6"/>
          <w:sz w:val="24"/>
        </w:rPr>
        <w:t>Tilt angle is referred to polarisation tilt angle with respect to the local horizontal plane</w:t>
      </w:r>
    </w:p>
    <w:p w:rsidR="00945C78" w:rsidRPr="00D32CE4" w:rsidRDefault="00710382" w:rsidP="00710382">
      <w:pPr>
        <w:pStyle w:val="TableLegend0"/>
        <w:rPr>
          <w:position w:val="6"/>
          <w:sz w:val="24"/>
        </w:rPr>
      </w:pPr>
      <w:r>
        <w:rPr>
          <w:position w:val="6"/>
          <w:sz w:val="24"/>
        </w:rPr>
        <w:t>(4</w:t>
      </w:r>
      <w:r w:rsidR="00337147" w:rsidRPr="00D32CE4">
        <w:rPr>
          <w:position w:val="6"/>
          <w:sz w:val="24"/>
        </w:rPr>
        <w:t>)</w:t>
      </w:r>
      <w:r w:rsidR="00337147" w:rsidRPr="00D32CE4">
        <w:rPr>
          <w:position w:val="6"/>
          <w:sz w:val="24"/>
        </w:rPr>
        <w:tab/>
      </w:r>
      <w:r w:rsidR="00D32CE4">
        <w:rPr>
          <w:position w:val="6"/>
          <w:sz w:val="24"/>
        </w:rPr>
        <w:tab/>
      </w:r>
      <w:r>
        <w:rPr>
          <w:sz w:val="24"/>
        </w:rPr>
        <w:t>The recommended integration time is 1 second</w:t>
      </w:r>
      <w:r w:rsidR="00337147" w:rsidRPr="00D32CE4">
        <w:rPr>
          <w:position w:val="6"/>
          <w:sz w:val="24"/>
        </w:rPr>
        <w:t>.</w:t>
      </w:r>
    </w:p>
    <w:p w:rsidR="00955EEC" w:rsidRDefault="00EA310A" w:rsidP="00D32CE4">
      <w:pPr>
        <w:pStyle w:val="TableLegend0"/>
        <w:rPr>
          <w:position w:val="6"/>
          <w:sz w:val="24"/>
        </w:rPr>
      </w:pPr>
      <w:r w:rsidRPr="00C41F93">
        <w:rPr>
          <w:position w:val="6"/>
          <w:sz w:val="24"/>
          <w:szCs w:val="24"/>
        </w:rPr>
        <w:t>(5)</w:t>
      </w:r>
      <w:r w:rsidRPr="004936D8">
        <w:rPr>
          <w:position w:val="6"/>
          <w:sz w:val="24"/>
          <w:szCs w:val="24"/>
        </w:rPr>
        <w:tab/>
      </w:r>
      <w:r w:rsidRPr="00C41F93">
        <w:rPr>
          <w:position w:val="6"/>
          <w:sz w:val="24"/>
          <w:szCs w:val="24"/>
        </w:rPr>
        <w:tab/>
        <w:t>If total attenuation is available, it is preferred to consider total attenuation than excess attenuation thresholds</w:t>
      </w:r>
    </w:p>
    <w:p w:rsidR="008252EA" w:rsidRPr="00D32CE4" w:rsidRDefault="008252EA" w:rsidP="00D32CE4">
      <w:pPr>
        <w:pStyle w:val="TableLegend0"/>
        <w:rPr>
          <w:position w:val="6"/>
          <w:sz w:val="24"/>
        </w:rPr>
      </w:pPr>
    </w:p>
    <w:p w:rsidR="000069D4" w:rsidRPr="00DC7928" w:rsidRDefault="00DC7928" w:rsidP="00DC7928">
      <w:pPr>
        <w:jc w:val="center"/>
        <w:rPr>
          <w:lang w:val="en-US" w:eastAsia="zh-CN"/>
        </w:rPr>
      </w:pPr>
      <w:r>
        <w:t>______________</w:t>
      </w:r>
    </w:p>
    <w:sectPr w:rsidR="000069D4" w:rsidRPr="00DC7928" w:rsidSect="005D2CF5">
      <w:headerReference w:type="default" r:id="rId18"/>
      <w:footerReference w:type="default" r:id="rId19"/>
      <w:footerReference w:type="first" r:id="rId20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285" w:rsidRDefault="00FF0285">
      <w:r>
        <w:separator/>
      </w:r>
    </w:p>
  </w:endnote>
  <w:endnote w:type="continuationSeparator" w:id="0">
    <w:p w:rsidR="00FF0285" w:rsidRDefault="00FF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952" w:rsidRDefault="003359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952" w:rsidRDefault="003359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952" w:rsidRDefault="0033595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19" w:rsidRPr="002F7CB3" w:rsidRDefault="001F2E45">
    <w:pPr>
      <w:pStyle w:val="Footer"/>
      <w:rPr>
        <w:lang w:val="en-US"/>
      </w:rPr>
    </w:pPr>
    <w:fldSimple w:instr=" FILENAME \p \* MERGEFORMAT ">
      <w:r w:rsidR="00195619" w:rsidRPr="00C73EEC">
        <w:rPr>
          <w:lang w:val="en-US"/>
        </w:rPr>
        <w:t>M</w:t>
      </w:r>
      <w:r w:rsidR="00195619">
        <w:t>:\BRSGD\TEXT2015\SG03\WP3M\200\228e.docx</w:t>
      </w:r>
    </w:fldSimple>
    <w:r w:rsidR="00195619">
      <w:t xml:space="preserve"> </w:t>
    </w:r>
    <w:r w:rsidR="00195619" w:rsidRPr="002F7CB3">
      <w:rPr>
        <w:lang w:val="en-US"/>
      </w:rPr>
      <w:tab/>
    </w:r>
    <w:r w:rsidR="00195619">
      <w:fldChar w:fldCharType="begin"/>
    </w:r>
    <w:r w:rsidR="00195619">
      <w:instrText xml:space="preserve"> savedate \@ dd.MM.yy </w:instrText>
    </w:r>
    <w:r w:rsidR="00195619">
      <w:fldChar w:fldCharType="separate"/>
    </w:r>
    <w:r w:rsidR="00335952">
      <w:t>05.10.17</w:t>
    </w:r>
    <w:r w:rsidR="00195619">
      <w:fldChar w:fldCharType="end"/>
    </w:r>
    <w:r w:rsidR="00195619" w:rsidRPr="002F7CB3">
      <w:rPr>
        <w:lang w:val="en-US"/>
      </w:rPr>
      <w:tab/>
    </w:r>
    <w:r w:rsidR="00195619">
      <w:fldChar w:fldCharType="begin"/>
    </w:r>
    <w:r w:rsidR="00195619">
      <w:instrText xml:space="preserve"> printdate \@ dd.MM.yy </w:instrText>
    </w:r>
    <w:r w:rsidR="00195619">
      <w:fldChar w:fldCharType="separate"/>
    </w:r>
    <w:r w:rsidR="00195619">
      <w:t>21.02.08</w:t>
    </w:r>
    <w:r w:rsidR="00195619"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19" w:rsidRPr="001F2E45" w:rsidRDefault="00195619" w:rsidP="001F2E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285" w:rsidRDefault="00FF0285">
      <w:r>
        <w:t>____________________</w:t>
      </w:r>
    </w:p>
  </w:footnote>
  <w:footnote w:type="continuationSeparator" w:id="0">
    <w:p w:rsidR="00FF0285" w:rsidRDefault="00FF0285">
      <w:r>
        <w:continuationSeparator/>
      </w:r>
    </w:p>
  </w:footnote>
  <w:footnote w:id="1">
    <w:p w:rsidR="00CD1550" w:rsidRPr="00183B13" w:rsidRDefault="00CD1550" w:rsidP="00CD1550">
      <w:pPr>
        <w:pStyle w:val="FootnoteText"/>
      </w:pPr>
      <w:r>
        <w:rPr>
          <w:rStyle w:val="FootnoteReference"/>
        </w:rPr>
        <w:t>+</w:t>
      </w:r>
      <w:r>
        <w:t xml:space="preserve"> T</w:t>
      </w:r>
      <w:r w:rsidRPr="00183B13">
        <w:t xml:space="preserve">he submitter is requested to provide the data files </w:t>
      </w:r>
      <w:r>
        <w:t>using the</w:t>
      </w:r>
      <w:r w:rsidRPr="00183B13">
        <w:t xml:space="preserve"> </w:t>
      </w:r>
      <w:r>
        <w:t xml:space="preserve">EXCEL template and </w:t>
      </w:r>
      <w:r w:rsidRPr="00183B13">
        <w:t>according to the instructions a</w:t>
      </w:r>
      <w:r>
        <w:t xml:space="preserve">vailable </w:t>
      </w:r>
      <w:r w:rsidRPr="00183B13">
        <w:t xml:space="preserve">on ITU-R SG 3 Web page: </w:t>
      </w:r>
      <w:hyperlink r:id="rId1" w:history="1">
        <w:r w:rsidRPr="00183B13">
          <w:rPr>
            <w:rStyle w:val="Hyperlink"/>
          </w:rPr>
          <w:t>Study Group 3 databanks - DBSG3</w:t>
        </w:r>
      </w:hyperlink>
      <w:r w:rsidRPr="00183B13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952" w:rsidRDefault="003359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5919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335952" w:rsidRDefault="00335952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5952" w:rsidRDefault="003359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952" w:rsidRPr="00335952" w:rsidRDefault="00335952" w:rsidP="00335952">
    <w:pPr>
      <w:pStyle w:val="Header"/>
    </w:pPr>
    <w:bookmarkStart w:id="0" w:name="_GoBack"/>
    <w:bookmarkEnd w:id="0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738904"/>
      <w:docPartObj>
        <w:docPartGallery w:val="Page Numbers (Top of Page)"/>
        <w:docPartUnique/>
      </w:docPartObj>
    </w:sdtPr>
    <w:sdtEndPr>
      <w:rPr>
        <w:noProof/>
      </w:rPr>
    </w:sdtEndPr>
    <w:sdtContent>
      <w:p w:rsidR="00335952" w:rsidRDefault="00335952" w:rsidP="00335952">
        <w:pPr>
          <w:pStyle w:val="Header"/>
        </w:pPr>
        <w:r>
          <w:rPr>
            <w:lang w:val="en-US"/>
          </w:rPr>
          <w:t xml:space="preserve">- </w:t>
        </w: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  <w:r>
          <w:rPr>
            <w:rStyle w:val="PageNumber"/>
          </w:rPr>
          <w:t xml:space="preserve"> -</w: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19" w:rsidRDefault="00195619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2CF5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195619" w:rsidRDefault="00195619">
    <w:pPr>
      <w:pStyle w:val="Header"/>
      <w:rPr>
        <w:lang w:val="en-US"/>
      </w:rPr>
    </w:pPr>
    <w:r>
      <w:rPr>
        <w:lang w:val="en-US"/>
      </w:rPr>
      <w:t>3M/228-E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C3B2E"/>
    <w:multiLevelType w:val="hybridMultilevel"/>
    <w:tmpl w:val="12DE12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6F4"/>
    <w:rsid w:val="00004722"/>
    <w:rsid w:val="000069D4"/>
    <w:rsid w:val="000174AD"/>
    <w:rsid w:val="00031786"/>
    <w:rsid w:val="00047801"/>
    <w:rsid w:val="00073FE9"/>
    <w:rsid w:val="00083E53"/>
    <w:rsid w:val="000A7D55"/>
    <w:rsid w:val="000C2E8E"/>
    <w:rsid w:val="000E0E7C"/>
    <w:rsid w:val="000F1B4B"/>
    <w:rsid w:val="00105071"/>
    <w:rsid w:val="0011343D"/>
    <w:rsid w:val="0012744F"/>
    <w:rsid w:val="00156F66"/>
    <w:rsid w:val="00163271"/>
    <w:rsid w:val="00175A2B"/>
    <w:rsid w:val="00182528"/>
    <w:rsid w:val="0018500B"/>
    <w:rsid w:val="00195619"/>
    <w:rsid w:val="00196A19"/>
    <w:rsid w:val="001A6F88"/>
    <w:rsid w:val="001D4316"/>
    <w:rsid w:val="001F2E45"/>
    <w:rsid w:val="00202DC1"/>
    <w:rsid w:val="002116EE"/>
    <w:rsid w:val="0022702A"/>
    <w:rsid w:val="002309D8"/>
    <w:rsid w:val="00250177"/>
    <w:rsid w:val="00297A2C"/>
    <w:rsid w:val="002A7FE2"/>
    <w:rsid w:val="002E1B4F"/>
    <w:rsid w:val="002F2426"/>
    <w:rsid w:val="002F2E67"/>
    <w:rsid w:val="002F7CB3"/>
    <w:rsid w:val="00315546"/>
    <w:rsid w:val="00330567"/>
    <w:rsid w:val="00335952"/>
    <w:rsid w:val="00337147"/>
    <w:rsid w:val="00341661"/>
    <w:rsid w:val="003763DD"/>
    <w:rsid w:val="00386A9D"/>
    <w:rsid w:val="00391081"/>
    <w:rsid w:val="00396CE4"/>
    <w:rsid w:val="003B2789"/>
    <w:rsid w:val="003C13CE"/>
    <w:rsid w:val="003C41D4"/>
    <w:rsid w:val="003D23D2"/>
    <w:rsid w:val="003E2518"/>
    <w:rsid w:val="003E7CEF"/>
    <w:rsid w:val="004B1EF7"/>
    <w:rsid w:val="004B3FAD"/>
    <w:rsid w:val="004C6A5C"/>
    <w:rsid w:val="004D26F4"/>
    <w:rsid w:val="00501DCA"/>
    <w:rsid w:val="00504EC0"/>
    <w:rsid w:val="00513A47"/>
    <w:rsid w:val="005408DF"/>
    <w:rsid w:val="00546E10"/>
    <w:rsid w:val="00573344"/>
    <w:rsid w:val="00583F9B"/>
    <w:rsid w:val="005858A9"/>
    <w:rsid w:val="005D2CF5"/>
    <w:rsid w:val="005E5C10"/>
    <w:rsid w:val="005F2C78"/>
    <w:rsid w:val="005F7E77"/>
    <w:rsid w:val="00607A93"/>
    <w:rsid w:val="006144E4"/>
    <w:rsid w:val="006235E1"/>
    <w:rsid w:val="00650299"/>
    <w:rsid w:val="00655FC5"/>
    <w:rsid w:val="006B5C09"/>
    <w:rsid w:val="006E237E"/>
    <w:rsid w:val="00710382"/>
    <w:rsid w:val="007E7806"/>
    <w:rsid w:val="008065EC"/>
    <w:rsid w:val="00814E0A"/>
    <w:rsid w:val="00822581"/>
    <w:rsid w:val="00824EF4"/>
    <w:rsid w:val="008252EA"/>
    <w:rsid w:val="008309DD"/>
    <w:rsid w:val="0083227A"/>
    <w:rsid w:val="00866900"/>
    <w:rsid w:val="00881BA1"/>
    <w:rsid w:val="00887170"/>
    <w:rsid w:val="008C26B8"/>
    <w:rsid w:val="008F208F"/>
    <w:rsid w:val="009031D6"/>
    <w:rsid w:val="00945C78"/>
    <w:rsid w:val="00955EEC"/>
    <w:rsid w:val="00982084"/>
    <w:rsid w:val="00995963"/>
    <w:rsid w:val="009B61EB"/>
    <w:rsid w:val="009C2064"/>
    <w:rsid w:val="009D1697"/>
    <w:rsid w:val="009F31B6"/>
    <w:rsid w:val="00A014F8"/>
    <w:rsid w:val="00A35F2E"/>
    <w:rsid w:val="00A5173C"/>
    <w:rsid w:val="00A61AEF"/>
    <w:rsid w:val="00AB497D"/>
    <w:rsid w:val="00AD2345"/>
    <w:rsid w:val="00AF173A"/>
    <w:rsid w:val="00B066A4"/>
    <w:rsid w:val="00B07A13"/>
    <w:rsid w:val="00B23413"/>
    <w:rsid w:val="00B23909"/>
    <w:rsid w:val="00B4279B"/>
    <w:rsid w:val="00B45FC9"/>
    <w:rsid w:val="00B477B7"/>
    <w:rsid w:val="00B81138"/>
    <w:rsid w:val="00BA571B"/>
    <w:rsid w:val="00BC768F"/>
    <w:rsid w:val="00BC7CCF"/>
    <w:rsid w:val="00BE470B"/>
    <w:rsid w:val="00C57A91"/>
    <w:rsid w:val="00C73EEC"/>
    <w:rsid w:val="00C90ACD"/>
    <w:rsid w:val="00CB16F4"/>
    <w:rsid w:val="00CC01C2"/>
    <w:rsid w:val="00CD1550"/>
    <w:rsid w:val="00CE60B6"/>
    <w:rsid w:val="00CF21F2"/>
    <w:rsid w:val="00D02712"/>
    <w:rsid w:val="00D214D0"/>
    <w:rsid w:val="00D267E5"/>
    <w:rsid w:val="00D32CE4"/>
    <w:rsid w:val="00D33165"/>
    <w:rsid w:val="00D6546B"/>
    <w:rsid w:val="00DA132A"/>
    <w:rsid w:val="00DC7187"/>
    <w:rsid w:val="00DC7928"/>
    <w:rsid w:val="00DD4BED"/>
    <w:rsid w:val="00DE39F0"/>
    <w:rsid w:val="00DF0AF3"/>
    <w:rsid w:val="00DF7E9F"/>
    <w:rsid w:val="00E27D7E"/>
    <w:rsid w:val="00E42E13"/>
    <w:rsid w:val="00E56D5C"/>
    <w:rsid w:val="00E6257C"/>
    <w:rsid w:val="00E62D0C"/>
    <w:rsid w:val="00E63C59"/>
    <w:rsid w:val="00E7348F"/>
    <w:rsid w:val="00EA310A"/>
    <w:rsid w:val="00EC31A5"/>
    <w:rsid w:val="00F0243B"/>
    <w:rsid w:val="00F401BF"/>
    <w:rsid w:val="00F84F85"/>
    <w:rsid w:val="00FA124A"/>
    <w:rsid w:val="00FB19C8"/>
    <w:rsid w:val="00FC08DD"/>
    <w:rsid w:val="00FC2316"/>
    <w:rsid w:val="00FC2CFD"/>
    <w:rsid w:val="00FE6317"/>
    <w:rsid w:val="00FF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205C4E78-0857-4612-AEA2-A19BA5D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rsid w:val="00E63C59"/>
    <w:rPr>
      <w:b/>
    </w:rPr>
  </w:style>
  <w:style w:type="character" w:customStyle="1" w:styleId="Resdef">
    <w:name w:val="Res_def"/>
    <w:rsid w:val="00E63C59"/>
    <w:rPr>
      <w:rFonts w:ascii="Times New Roman" w:hAnsi="Times New Roman"/>
      <w:b/>
    </w:rPr>
  </w:style>
  <w:style w:type="character" w:customStyle="1" w:styleId="Tablefreq">
    <w:name w:val="Table_freq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Calibri" w:hAnsi="Calibri" w:cs="Calibri"/>
      <w:b/>
      <w:szCs w:val="24"/>
    </w:rPr>
  </w:style>
  <w:style w:type="character" w:customStyle="1" w:styleId="FooterChar">
    <w:name w:val="Footer Char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Title1Char">
    <w:name w:val="Title 1 Char"/>
    <w:link w:val="Title1"/>
    <w:locked/>
    <w:rsid w:val="00DC7928"/>
    <w:rPr>
      <w:rFonts w:ascii="Times New Roman" w:hAnsi="Times New Roman"/>
      <w:caps/>
      <w:sz w:val="28"/>
      <w:lang w:val="en-GB" w:eastAsia="en-US"/>
    </w:rPr>
  </w:style>
  <w:style w:type="character" w:customStyle="1" w:styleId="Heading1Char">
    <w:name w:val="Heading 1 Char"/>
    <w:link w:val="Heading1"/>
    <w:uiPriority w:val="9"/>
    <w:rsid w:val="00DC7928"/>
    <w:rPr>
      <w:rFonts w:ascii="Times New Roman" w:hAnsi="Times New Roman"/>
      <w:b/>
      <w:sz w:val="28"/>
      <w:lang w:val="en-GB" w:eastAsia="en-US"/>
    </w:rPr>
  </w:style>
  <w:style w:type="paragraph" w:customStyle="1" w:styleId="TableText0">
    <w:name w:val="Table_Text"/>
    <w:basedOn w:val="Normal"/>
    <w:rsid w:val="00DC792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  <w:textAlignment w:val="auto"/>
    </w:pPr>
    <w:rPr>
      <w:sz w:val="18"/>
      <w:szCs w:val="1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2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Tahoma" w:eastAsia="Calibri" w:hAnsi="Tahoma" w:cs="Tahoma"/>
      <w:sz w:val="16"/>
      <w:szCs w:val="16"/>
      <w:lang w:val="fr-FR"/>
    </w:rPr>
  </w:style>
  <w:style w:type="character" w:customStyle="1" w:styleId="BalloonTextChar">
    <w:name w:val="Balloon Text Char"/>
    <w:link w:val="BalloonText"/>
    <w:uiPriority w:val="99"/>
    <w:semiHidden/>
    <w:rsid w:val="00DC7928"/>
    <w:rPr>
      <w:rFonts w:ascii="Tahoma" w:eastAsia="Calibri" w:hAnsi="Tahoma" w:cs="Tahoma"/>
      <w:sz w:val="16"/>
      <w:szCs w:val="16"/>
      <w:lang w:val="fr-FR" w:eastAsia="en-US"/>
    </w:rPr>
  </w:style>
  <w:style w:type="character" w:styleId="CommentReference">
    <w:name w:val="annotation reference"/>
    <w:semiHidden/>
    <w:unhideWhenUsed/>
    <w:rsid w:val="00C73E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73EEC"/>
    <w:rPr>
      <w:sz w:val="20"/>
    </w:rPr>
  </w:style>
  <w:style w:type="character" w:customStyle="1" w:styleId="CommentTextChar">
    <w:name w:val="Comment Text Char"/>
    <w:link w:val="CommentText"/>
    <w:semiHidden/>
    <w:rsid w:val="00C73EE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3EEC"/>
    <w:rPr>
      <w:b/>
      <w:bCs/>
    </w:rPr>
  </w:style>
  <w:style w:type="character" w:customStyle="1" w:styleId="CommentSubjectChar">
    <w:name w:val="Comment Subject Char"/>
    <w:link w:val="CommentSubject"/>
    <w:semiHidden/>
    <w:rsid w:val="00C73EE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73EEC"/>
    <w:rPr>
      <w:rFonts w:ascii="Times New Roman" w:hAnsi="Times New Roman"/>
      <w:sz w:val="24"/>
      <w:lang w:eastAsia="en-US"/>
    </w:rPr>
  </w:style>
  <w:style w:type="character" w:styleId="Hyperlink">
    <w:name w:val="Hyperlink"/>
    <w:rsid w:val="00337147"/>
    <w:rPr>
      <w:color w:val="0000FF"/>
      <w:u w:val="single"/>
    </w:rPr>
  </w:style>
  <w:style w:type="paragraph" w:customStyle="1" w:styleId="TableNoBR">
    <w:name w:val="Table_No_BR"/>
    <w:basedOn w:val="Normal"/>
    <w:next w:val="Normal"/>
    <w:rsid w:val="0033714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0"/>
    <w:rsid w:val="0033714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paragraph" w:customStyle="1" w:styleId="TableLegend0">
    <w:name w:val="Table_Legend"/>
    <w:basedOn w:val="TableText0"/>
    <w:rsid w:val="00337147"/>
    <w:pPr>
      <w:keepNext w:val="0"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 w:line="240" w:lineRule="auto"/>
      <w:jc w:val="left"/>
    </w:pPr>
    <w:rPr>
      <w:sz w:val="22"/>
      <w:szCs w:val="20"/>
      <w:lang w:eastAsia="en-US"/>
    </w:rPr>
  </w:style>
  <w:style w:type="paragraph" w:customStyle="1" w:styleId="RefText0">
    <w:name w:val="Ref_Text"/>
    <w:basedOn w:val="Normal"/>
    <w:rsid w:val="0033714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ind w:left="794" w:hanging="794"/>
      <w:textAlignment w:val="auto"/>
    </w:pPr>
  </w:style>
  <w:style w:type="character" w:styleId="FollowedHyperlink">
    <w:name w:val="FollowedHyperlink"/>
    <w:semiHidden/>
    <w:unhideWhenUsed/>
    <w:rsid w:val="0022702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ITU-R/index.asp?category=study-groups&amp;rlink=sg3-dtbank-dbsg3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5F00060B7B36499E5D15BE592CFD31" ma:contentTypeVersion="2" ma:contentTypeDescription="Create a new document." ma:contentTypeScope="" ma:versionID="bd1f0becb282034de7b241b4b0345708">
  <xsd:schema xmlns:xsd="http://www.w3.org/2001/XMLSchema" xmlns:xs="http://www.w3.org/2001/XMLSchema" xmlns:p="http://schemas.microsoft.com/office/2006/metadata/properties" xmlns:ns2="4c6a61cb-1973-4fc6-92ae-f4d7a4471404" xmlns:ns3="http://schemas.microsoft.com/sharepoint/v3/fields" targetNamespace="http://schemas.microsoft.com/office/2006/metadata/properties" ma:root="true" ma:fieldsID="36ee73fb0fd5afe088ef398f5cab2e8a" ns2:_="" ns3:_="">
    <xsd:import namespace="4c6a61cb-1973-4fc6-92ae-f4d7a4471404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9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65573-4B28-4AA3-B325-4C1D684F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604A1C-0DC5-405D-A612-110443E94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0C4C8-F714-4A8E-9864-ED8F2C474A2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4D303FA-3C6A-4093-B07E-0F832ED11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3</Pages>
  <Words>853</Words>
  <Characters>2658</Characters>
  <Application>Microsoft Office Word</Application>
  <DocSecurity>0</DocSecurity>
  <Lines>22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New Table II-3 for Databank</vt:lpstr>
      <vt:lpstr>New Table II-3 for Databank</vt:lpstr>
      <vt:lpstr/>
    </vt:vector>
  </TitlesOfParts>
  <Company>ITU</Company>
  <LinksUpToDate>false</LinksUpToDate>
  <CharactersWithSpaces>3504</CharactersWithSpaces>
  <SharedDoc>false</SharedDoc>
  <HLinks>
    <vt:vector size="6" baseType="variant">
      <vt:variant>
        <vt:i4>6488183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http://www.itu.int/ITU-R/index.asp?category=study-groups&amp;rlink=sg3-dtbank-dbsg3&amp;lang=en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Table II-3 for Databank</dc:title>
  <dc:subject/>
  <dc:creator>ITU</dc:creator>
  <cp:keywords/>
  <cp:lastModifiedBy>ITU</cp:lastModifiedBy>
  <cp:revision>3</cp:revision>
  <cp:lastPrinted>2008-02-21T14:04:00Z</cp:lastPrinted>
  <dcterms:created xsi:type="dcterms:W3CDTF">2017-10-05T11:45:00Z</dcterms:created>
  <dcterms:modified xsi:type="dcterms:W3CDTF">2017-10-05T12:13:00Z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Version">
    <vt:lpwstr/>
  </property>
  <property fmtid="{D5CDD505-2E9C-101B-9397-08002B2CF9AE}" pid="6" name="Comments">
    <vt:lpwstr>Table II-3</vt:lpwstr>
  </property>
</Properties>
</file>